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1557C" w14:textId="1E584C4B" w:rsidR="00CB5FD6" w:rsidRPr="00505463" w:rsidRDefault="00CB5FD6" w:rsidP="008D347B">
      <w:pPr>
        <w:autoSpaceDE w:val="0"/>
        <w:autoSpaceDN w:val="0"/>
        <w:adjustRightInd w:val="0"/>
        <w:spacing w:after="0" w:line="240" w:lineRule="auto"/>
        <w:ind w:left="5103"/>
        <w:rPr>
          <w:rFonts w:eastAsia="Times New Roman" w:cstheme="minorHAnsi"/>
          <w:bCs/>
          <w:lang w:eastAsia="pl-PL"/>
        </w:rPr>
      </w:pPr>
      <w:r w:rsidRPr="00505463">
        <w:rPr>
          <w:rFonts w:eastAsia="Times New Roman" w:cstheme="minorHAnsi"/>
          <w:bCs/>
          <w:lang w:eastAsia="pl-PL"/>
        </w:rPr>
        <w:t xml:space="preserve">Ustrzyki Dolne dn. </w:t>
      </w:r>
      <w:r w:rsidR="000E3BF9">
        <w:rPr>
          <w:rFonts w:eastAsia="Times New Roman" w:cstheme="minorHAnsi"/>
          <w:bCs/>
          <w:lang w:eastAsia="pl-PL"/>
        </w:rPr>
        <w:t>16</w:t>
      </w:r>
      <w:r w:rsidRPr="00505463">
        <w:rPr>
          <w:rFonts w:eastAsia="Times New Roman" w:cstheme="minorHAnsi"/>
          <w:bCs/>
          <w:lang w:eastAsia="pl-PL"/>
        </w:rPr>
        <w:t>.0</w:t>
      </w:r>
      <w:r w:rsidR="000E3BF9">
        <w:rPr>
          <w:rFonts w:eastAsia="Times New Roman" w:cstheme="minorHAnsi"/>
          <w:bCs/>
          <w:lang w:eastAsia="pl-PL"/>
        </w:rPr>
        <w:t>3</w:t>
      </w:r>
      <w:r w:rsidRPr="00505463">
        <w:rPr>
          <w:rFonts w:eastAsia="Times New Roman" w:cstheme="minorHAnsi"/>
          <w:bCs/>
          <w:lang w:eastAsia="pl-PL"/>
        </w:rPr>
        <w:t>.2026</w:t>
      </w:r>
    </w:p>
    <w:p w14:paraId="66273D9C" w14:textId="7E6669E7" w:rsidR="007944DE" w:rsidRPr="00505463" w:rsidRDefault="007944DE" w:rsidP="008D347B">
      <w:pPr>
        <w:autoSpaceDE w:val="0"/>
        <w:autoSpaceDN w:val="0"/>
        <w:adjustRightInd w:val="0"/>
        <w:spacing w:after="0" w:line="240" w:lineRule="auto"/>
        <w:ind w:left="5103"/>
        <w:rPr>
          <w:rFonts w:eastAsia="Times New Roman" w:cstheme="minorHAnsi"/>
          <w:bCs/>
          <w:lang w:eastAsia="pl-PL"/>
        </w:rPr>
      </w:pPr>
      <w:r w:rsidRPr="00505463">
        <w:rPr>
          <w:rFonts w:eastAsia="Times New Roman" w:cstheme="minorHAnsi"/>
          <w:bCs/>
          <w:lang w:eastAsia="pl-PL"/>
        </w:rPr>
        <w:t xml:space="preserve">Załącznik nr 1 do Umowy </w:t>
      </w:r>
    </w:p>
    <w:p w14:paraId="6918DA59" w14:textId="77777777" w:rsidR="002B55AE" w:rsidRPr="00505463" w:rsidRDefault="00CE3D8D" w:rsidP="002B55A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lang w:eastAsia="pl-PL"/>
        </w:rPr>
      </w:pPr>
      <w:r w:rsidRPr="00505463">
        <w:rPr>
          <w:rFonts w:eastAsia="Times New Roman" w:cstheme="minorHAnsi"/>
          <w:bCs/>
          <w:lang w:eastAsia="pl-PL"/>
        </w:rPr>
        <w:t>Znak sprawy:</w:t>
      </w:r>
      <w:r w:rsidR="00CB5FD6" w:rsidRPr="00505463">
        <w:rPr>
          <w:rFonts w:eastAsia="Times New Roman" w:cstheme="minorHAnsi"/>
          <w:bCs/>
          <w:lang w:eastAsia="pl-PL"/>
        </w:rPr>
        <w:t xml:space="preserve"> </w:t>
      </w:r>
    </w:p>
    <w:p w14:paraId="43840F6D" w14:textId="77777777" w:rsidR="002C6DEE" w:rsidRPr="00505463" w:rsidRDefault="002C6DEE" w:rsidP="002B55A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lang w:eastAsia="pl-PL"/>
        </w:rPr>
      </w:pPr>
      <w:r w:rsidRPr="00505463">
        <w:rPr>
          <w:rFonts w:eastAsia="Times New Roman" w:cstheme="minorHAnsi"/>
          <w:bCs/>
          <w:lang w:eastAsia="pl-PL"/>
        </w:rPr>
        <w:t>1</w:t>
      </w:r>
      <w:r w:rsidR="002B55AE" w:rsidRPr="00505463">
        <w:rPr>
          <w:rFonts w:eastAsia="Times New Roman" w:cstheme="minorHAnsi"/>
          <w:bCs/>
          <w:lang w:eastAsia="pl-PL"/>
        </w:rPr>
        <w:t>/PCIS/</w:t>
      </w:r>
      <w:r w:rsidRPr="00505463">
        <w:rPr>
          <w:rFonts w:eastAsia="Times New Roman" w:cstheme="minorHAnsi"/>
          <w:bCs/>
          <w:lang w:eastAsia="pl-PL"/>
        </w:rPr>
        <w:t>POSIŁKI/</w:t>
      </w:r>
      <w:r w:rsidR="002B55AE" w:rsidRPr="00505463">
        <w:rPr>
          <w:rFonts w:eastAsia="Times New Roman" w:cstheme="minorHAnsi"/>
          <w:bCs/>
          <w:lang w:eastAsia="pl-PL"/>
        </w:rPr>
        <w:t>2026</w:t>
      </w:r>
    </w:p>
    <w:p w14:paraId="3F7CE21F" w14:textId="2A15B411" w:rsidR="00684160" w:rsidRPr="00505463" w:rsidRDefault="00CB5FD6" w:rsidP="002B55A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lang w:eastAsia="pl-PL"/>
        </w:rPr>
      </w:pPr>
      <w:r w:rsidRPr="00505463">
        <w:rPr>
          <w:rFonts w:eastAsia="Times New Roman" w:cstheme="minorHAnsi"/>
          <w:bCs/>
          <w:lang w:eastAsia="pl-PL"/>
        </w:rPr>
        <w:t xml:space="preserve">                                          </w:t>
      </w:r>
      <w:r w:rsidR="007944DE" w:rsidRPr="00505463">
        <w:rPr>
          <w:rFonts w:eastAsia="Times New Roman" w:cstheme="minorHAnsi"/>
          <w:bCs/>
          <w:lang w:eastAsia="pl-PL"/>
        </w:rPr>
        <w:t>`</w:t>
      </w:r>
    </w:p>
    <w:p w14:paraId="631DE094" w14:textId="69A0C81E" w:rsidR="00E23E98" w:rsidRPr="00505463" w:rsidRDefault="00E23E98" w:rsidP="00E23E98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505463">
        <w:rPr>
          <w:rFonts w:eastAsia="Times New Roman" w:cstheme="minorHAnsi"/>
          <w:b/>
          <w:lang w:eastAsia="pl-PL"/>
        </w:rPr>
        <w:t>Powiatowe Centrum Integracji Społecznej w Ustrzykach Dolnych</w:t>
      </w:r>
    </w:p>
    <w:p w14:paraId="5ECFBFCE" w14:textId="77777777" w:rsidR="00E23E98" w:rsidRPr="00505463" w:rsidRDefault="00E23E98" w:rsidP="00E23E98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14:paraId="409D4BF6" w14:textId="0C9CC6B8" w:rsidR="00EF0BB3" w:rsidRPr="00505463" w:rsidRDefault="00EF0BB3" w:rsidP="00EF0BB3">
      <w:pPr>
        <w:widowControl w:val="0"/>
        <w:autoSpaceDE w:val="0"/>
        <w:autoSpaceDN w:val="0"/>
        <w:spacing w:after="0" w:line="240" w:lineRule="auto"/>
        <w:ind w:right="2"/>
        <w:jc w:val="center"/>
        <w:rPr>
          <w:rFonts w:eastAsia="Arial" w:cstheme="minorHAnsi"/>
          <w:b/>
          <w:bCs/>
          <w:kern w:val="0"/>
          <w14:ligatures w14:val="none"/>
        </w:rPr>
      </w:pPr>
      <w:r w:rsidRPr="00505463">
        <w:rPr>
          <w:rFonts w:eastAsia="Arial" w:cstheme="minorHAnsi"/>
          <w:b/>
          <w:bCs/>
          <w:color w:val="252525"/>
          <w:kern w:val="0"/>
          <w14:ligatures w14:val="none"/>
        </w:rPr>
        <w:t>ZAPYTANIE</w:t>
      </w:r>
      <w:r w:rsidRPr="00505463">
        <w:rPr>
          <w:rFonts w:eastAsia="Arial" w:cstheme="minorHAnsi"/>
          <w:b/>
          <w:bCs/>
          <w:color w:val="252525"/>
          <w:spacing w:val="-13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color w:val="252525"/>
          <w:kern w:val="0"/>
          <w14:ligatures w14:val="none"/>
        </w:rPr>
        <w:t>OFERTOWE</w:t>
      </w:r>
      <w:r w:rsidRPr="00505463">
        <w:rPr>
          <w:rFonts w:eastAsia="Arial" w:cstheme="minorHAnsi"/>
          <w:b/>
          <w:bCs/>
          <w:color w:val="252525"/>
          <w:spacing w:val="-11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color w:val="252525"/>
          <w:kern w:val="0"/>
          <w14:ligatures w14:val="none"/>
        </w:rPr>
        <w:t>nr</w:t>
      </w:r>
      <w:r w:rsidRPr="00505463">
        <w:rPr>
          <w:rFonts w:eastAsia="Arial" w:cstheme="minorHAnsi"/>
          <w:b/>
          <w:bCs/>
          <w:color w:val="252525"/>
          <w:spacing w:val="-10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color w:val="252525"/>
          <w:spacing w:val="-2"/>
          <w:kern w:val="0"/>
          <w14:ligatures w14:val="none"/>
        </w:rPr>
        <w:t>1/</w:t>
      </w:r>
      <w:r w:rsidR="001114B5" w:rsidRPr="00505463">
        <w:rPr>
          <w:rFonts w:eastAsia="Arial" w:cstheme="minorHAnsi"/>
          <w:b/>
          <w:bCs/>
          <w:color w:val="252525"/>
          <w:spacing w:val="-2"/>
          <w:kern w:val="0"/>
          <w14:ligatures w14:val="none"/>
        </w:rPr>
        <w:t>P</w:t>
      </w:r>
      <w:r w:rsidRPr="00505463">
        <w:rPr>
          <w:rFonts w:eastAsia="Arial" w:cstheme="minorHAnsi"/>
          <w:b/>
          <w:bCs/>
          <w:color w:val="252525"/>
          <w:spacing w:val="-2"/>
          <w:kern w:val="0"/>
          <w14:ligatures w14:val="none"/>
        </w:rPr>
        <w:t>CIS/POSIŁKI/202</w:t>
      </w:r>
      <w:r w:rsidR="00810A29" w:rsidRPr="00505463">
        <w:rPr>
          <w:rFonts w:eastAsia="Arial" w:cstheme="minorHAnsi"/>
          <w:b/>
          <w:bCs/>
          <w:color w:val="252525"/>
          <w:spacing w:val="-2"/>
          <w:kern w:val="0"/>
          <w14:ligatures w14:val="none"/>
        </w:rPr>
        <w:t>6</w:t>
      </w:r>
    </w:p>
    <w:p w14:paraId="6D780497" w14:textId="77777777" w:rsidR="00EF0BB3" w:rsidRPr="00505463" w:rsidRDefault="00EF0BB3" w:rsidP="00EF0BB3">
      <w:pPr>
        <w:widowControl w:val="0"/>
        <w:autoSpaceDE w:val="0"/>
        <w:autoSpaceDN w:val="0"/>
        <w:spacing w:before="275" w:after="0" w:line="240" w:lineRule="auto"/>
        <w:rPr>
          <w:rFonts w:eastAsia="Arial" w:cstheme="minorHAnsi"/>
          <w:b/>
          <w:kern w:val="0"/>
          <w14:ligatures w14:val="none"/>
        </w:rPr>
      </w:pPr>
    </w:p>
    <w:p w14:paraId="30550819" w14:textId="30F7C9C0" w:rsidR="00EF0BB3" w:rsidRPr="00505463" w:rsidRDefault="00EF0BB3" w:rsidP="00EF0BB3">
      <w:pPr>
        <w:widowControl w:val="0"/>
        <w:autoSpaceDE w:val="0"/>
        <w:autoSpaceDN w:val="0"/>
        <w:spacing w:after="0" w:line="240" w:lineRule="auto"/>
        <w:ind w:left="140" w:right="139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Przedmiotem zamówienia jest codzienna dostawa i przygotowanie ciepłych posiłków dla uczestników/uczestniczek</w:t>
      </w:r>
      <w:r w:rsidRPr="00505463">
        <w:rPr>
          <w:rFonts w:eastAsia="Arial" w:cstheme="minorHAnsi"/>
          <w:spacing w:val="-10"/>
          <w:kern w:val="0"/>
          <w14:ligatures w14:val="none"/>
        </w:rPr>
        <w:t xml:space="preserve"> </w:t>
      </w:r>
      <w:r w:rsidR="00810A29" w:rsidRPr="00505463">
        <w:rPr>
          <w:rFonts w:eastAsia="Arial" w:cstheme="minorHAnsi"/>
          <w:spacing w:val="-10"/>
          <w:kern w:val="0"/>
          <w14:ligatures w14:val="none"/>
        </w:rPr>
        <w:t>P</w:t>
      </w:r>
      <w:r w:rsidRPr="00505463">
        <w:rPr>
          <w:rFonts w:eastAsia="Arial" w:cstheme="minorHAnsi"/>
          <w:kern w:val="0"/>
          <w14:ligatures w14:val="none"/>
        </w:rPr>
        <w:t>CIS</w:t>
      </w:r>
      <w:r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na</w:t>
      </w:r>
      <w:r w:rsidRPr="00505463">
        <w:rPr>
          <w:rFonts w:eastAsia="Arial" w:cstheme="minorHAnsi"/>
          <w:spacing w:val="-12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potrzeby</w:t>
      </w:r>
      <w:r w:rsidRPr="00505463">
        <w:rPr>
          <w:rFonts w:eastAsia="Arial" w:cstheme="minorHAnsi"/>
          <w:spacing w:val="-11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realizacji</w:t>
      </w:r>
      <w:r w:rsidRPr="00505463">
        <w:rPr>
          <w:rFonts w:eastAsia="Arial" w:cstheme="minorHAnsi"/>
          <w:spacing w:val="-1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projektu</w:t>
      </w:r>
      <w:r w:rsidRPr="00505463">
        <w:rPr>
          <w:rFonts w:eastAsia="Arial" w:cstheme="minorHAnsi"/>
          <w:spacing w:val="-1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pn.</w:t>
      </w:r>
      <w:r w:rsidRPr="00505463">
        <w:rPr>
          <w:rFonts w:eastAsia="Arial" w:cstheme="minorHAnsi"/>
          <w:spacing w:val="-1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„</w:t>
      </w:r>
      <w:r w:rsidR="00810A29" w:rsidRPr="00505463">
        <w:rPr>
          <w:rFonts w:eastAsia="Arial" w:cstheme="minorHAnsi"/>
          <w:kern w:val="0"/>
          <w14:ligatures w14:val="none"/>
        </w:rPr>
        <w:t xml:space="preserve">Centrum Integracji Społecznej </w:t>
      </w:r>
      <w:r w:rsidR="0020705E" w:rsidRPr="00505463">
        <w:rPr>
          <w:rFonts w:eastAsia="Arial" w:cstheme="minorHAnsi"/>
          <w:kern w:val="0"/>
          <w14:ligatures w14:val="none"/>
        </w:rPr>
        <w:t>w</w:t>
      </w:r>
      <w:r w:rsidR="00810A29" w:rsidRPr="00505463">
        <w:rPr>
          <w:rFonts w:eastAsia="Arial" w:cstheme="minorHAnsi"/>
          <w:kern w:val="0"/>
          <w14:ligatures w14:val="none"/>
        </w:rPr>
        <w:t xml:space="preserve"> Pow</w:t>
      </w:r>
      <w:r w:rsidR="0020705E" w:rsidRPr="00505463">
        <w:rPr>
          <w:rFonts w:eastAsia="Arial" w:cstheme="minorHAnsi"/>
          <w:kern w:val="0"/>
          <w14:ligatures w14:val="none"/>
        </w:rPr>
        <w:t>iecie Bieszczadzkim</w:t>
      </w:r>
      <w:r w:rsidRPr="00505463">
        <w:rPr>
          <w:rFonts w:eastAsia="Arial" w:cstheme="minorHAnsi"/>
          <w:kern w:val="0"/>
          <w14:ligatures w14:val="none"/>
        </w:rPr>
        <w:t>”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realizowanego</w:t>
      </w:r>
      <w:r w:rsidRPr="00505463">
        <w:rPr>
          <w:rFonts w:eastAsia="Arial" w:cstheme="minorHAnsi"/>
          <w:spacing w:val="-13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w</w:t>
      </w:r>
      <w:r w:rsidRPr="00505463">
        <w:rPr>
          <w:rFonts w:eastAsia="Arial" w:cstheme="minorHAnsi"/>
          <w:spacing w:val="-12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latach</w:t>
      </w:r>
      <w:r w:rsidRPr="00505463">
        <w:rPr>
          <w:rFonts w:eastAsia="Arial" w:cstheme="minorHAnsi"/>
          <w:spacing w:val="-12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202</w:t>
      </w:r>
      <w:r w:rsidR="00810A29" w:rsidRPr="00505463">
        <w:rPr>
          <w:rFonts w:eastAsia="Arial" w:cstheme="minorHAnsi"/>
          <w:kern w:val="0"/>
          <w14:ligatures w14:val="none"/>
        </w:rPr>
        <w:t>6</w:t>
      </w:r>
      <w:r w:rsidRPr="00505463">
        <w:rPr>
          <w:rFonts w:eastAsia="Arial" w:cstheme="minorHAnsi"/>
          <w:kern w:val="0"/>
          <w14:ligatures w14:val="none"/>
        </w:rPr>
        <w:t>-202</w:t>
      </w:r>
      <w:r w:rsidR="00810A29" w:rsidRPr="00505463">
        <w:rPr>
          <w:rFonts w:eastAsia="Arial" w:cstheme="minorHAnsi"/>
          <w:kern w:val="0"/>
          <w14:ligatures w14:val="none"/>
        </w:rPr>
        <w:t>7</w:t>
      </w:r>
      <w:r w:rsidR="00772469" w:rsidRPr="00505463">
        <w:rPr>
          <w:rFonts w:eastAsia="Arial" w:cstheme="minorHAnsi"/>
          <w:kern w:val="0"/>
          <w14:ligatures w14:val="none"/>
        </w:rPr>
        <w:t xml:space="preserve"> w ramach Regionalnego Programu Funduszu Europejskich dla Podkarpacia 2021-2027</w:t>
      </w:r>
      <w:r w:rsidR="00493152" w:rsidRPr="00505463">
        <w:rPr>
          <w:rFonts w:eastAsia="Arial" w:cstheme="minorHAnsi"/>
          <w:kern w:val="0"/>
          <w14:ligatures w14:val="none"/>
        </w:rPr>
        <w:t xml:space="preserve"> – Aktywna integracja, priorytet 7 – kapitał ludzki gotowy do zmian.</w:t>
      </w:r>
    </w:p>
    <w:p w14:paraId="492468A5" w14:textId="20EB377B" w:rsidR="00EF0BB3" w:rsidRPr="00505463" w:rsidRDefault="00EF0BB3" w:rsidP="00EF0BB3">
      <w:pPr>
        <w:widowControl w:val="0"/>
        <w:autoSpaceDE w:val="0"/>
        <w:autoSpaceDN w:val="0"/>
        <w:spacing w:after="0" w:line="229" w:lineRule="exact"/>
        <w:ind w:left="140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Zapraszamy</w:t>
      </w:r>
      <w:r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Państwa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do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złożenia</w:t>
      </w:r>
      <w:r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oferty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cenowej</w:t>
      </w:r>
      <w:r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na</w:t>
      </w:r>
      <w:r w:rsidRPr="00505463">
        <w:rPr>
          <w:rFonts w:eastAsia="Arial" w:cstheme="minorHAnsi"/>
          <w:spacing w:val="-9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dostawę</w:t>
      </w:r>
      <w:r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posiłków</w:t>
      </w:r>
      <w:r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="00810A29" w:rsidRPr="00505463">
        <w:rPr>
          <w:rFonts w:eastAsia="Arial" w:cstheme="minorHAnsi"/>
          <w:spacing w:val="-2"/>
          <w:kern w:val="0"/>
          <w14:ligatures w14:val="none"/>
        </w:rPr>
        <w:t>obiadowych</w:t>
      </w:r>
      <w:r w:rsidRPr="00505463">
        <w:rPr>
          <w:rFonts w:eastAsia="Arial" w:cstheme="minorHAnsi"/>
          <w:spacing w:val="-2"/>
          <w:kern w:val="0"/>
          <w14:ligatures w14:val="none"/>
        </w:rPr>
        <w:t>.</w:t>
      </w:r>
    </w:p>
    <w:p w14:paraId="14CF5950" w14:textId="77777777" w:rsidR="00EF0BB3" w:rsidRPr="00505463" w:rsidRDefault="00EF0BB3" w:rsidP="00EF0BB3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kern w:val="0"/>
          <w14:ligatures w14:val="none"/>
        </w:rPr>
      </w:pPr>
    </w:p>
    <w:p w14:paraId="56EFEFD0" w14:textId="104C3D14" w:rsidR="00EF0BB3" w:rsidRPr="00505463" w:rsidRDefault="00EF0BB3" w:rsidP="00581DF2">
      <w:pPr>
        <w:widowControl w:val="0"/>
        <w:numPr>
          <w:ilvl w:val="0"/>
          <w:numId w:val="8"/>
        </w:numPr>
        <w:tabs>
          <w:tab w:val="left" w:pos="566"/>
          <w:tab w:val="left" w:pos="568"/>
        </w:tabs>
        <w:autoSpaceDE w:val="0"/>
        <w:autoSpaceDN w:val="0"/>
        <w:spacing w:after="0" w:line="240" w:lineRule="auto"/>
        <w:ind w:right="7055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b/>
          <w:spacing w:val="-2"/>
          <w:kern w:val="0"/>
          <w14:ligatures w14:val="none"/>
        </w:rPr>
        <w:t xml:space="preserve">Zamawiający </w:t>
      </w:r>
    </w:p>
    <w:p w14:paraId="69DC18D1" w14:textId="05702463" w:rsidR="00581DF2" w:rsidRPr="00505463" w:rsidRDefault="00581DF2" w:rsidP="00581DF2">
      <w:pPr>
        <w:widowControl w:val="0"/>
        <w:tabs>
          <w:tab w:val="left" w:pos="566"/>
          <w:tab w:val="left" w:pos="568"/>
        </w:tabs>
        <w:autoSpaceDE w:val="0"/>
        <w:autoSpaceDN w:val="0"/>
        <w:spacing w:after="0" w:line="240" w:lineRule="auto"/>
        <w:ind w:left="568" w:right="7055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Powiatowe Centrum Int</w:t>
      </w:r>
      <w:r w:rsidR="0075399E" w:rsidRPr="00505463">
        <w:rPr>
          <w:rFonts w:eastAsia="Arial" w:cstheme="minorHAnsi"/>
          <w:kern w:val="0"/>
          <w14:ligatures w14:val="none"/>
        </w:rPr>
        <w:t>e</w:t>
      </w:r>
      <w:r w:rsidRPr="00505463">
        <w:rPr>
          <w:rFonts w:eastAsia="Arial" w:cstheme="minorHAnsi"/>
          <w:kern w:val="0"/>
          <w14:ligatures w14:val="none"/>
        </w:rPr>
        <w:t>gracji Społ</w:t>
      </w:r>
      <w:r w:rsidR="0075399E" w:rsidRPr="00505463">
        <w:rPr>
          <w:rFonts w:eastAsia="Arial" w:cstheme="minorHAnsi"/>
          <w:kern w:val="0"/>
          <w14:ligatures w14:val="none"/>
        </w:rPr>
        <w:t>e</w:t>
      </w:r>
      <w:r w:rsidRPr="00505463">
        <w:rPr>
          <w:rFonts w:eastAsia="Arial" w:cstheme="minorHAnsi"/>
          <w:kern w:val="0"/>
          <w14:ligatures w14:val="none"/>
        </w:rPr>
        <w:t>cznej w Ustrzykach Dolnych,</w:t>
      </w:r>
    </w:p>
    <w:p w14:paraId="55BA196A" w14:textId="51E2B22F" w:rsidR="00581DF2" w:rsidRPr="00505463" w:rsidRDefault="00581DF2" w:rsidP="00581DF2">
      <w:pPr>
        <w:widowControl w:val="0"/>
        <w:tabs>
          <w:tab w:val="left" w:pos="566"/>
          <w:tab w:val="left" w:pos="568"/>
        </w:tabs>
        <w:autoSpaceDE w:val="0"/>
        <w:autoSpaceDN w:val="0"/>
        <w:spacing w:after="0" w:line="240" w:lineRule="auto"/>
        <w:ind w:left="568" w:right="7055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Ul. Bełska 22, 38-700</w:t>
      </w:r>
      <w:r w:rsidR="002C144E">
        <w:rPr>
          <w:rFonts w:eastAsia="Arial" w:cstheme="minorHAnsi"/>
          <w:kern w:val="0"/>
          <w14:ligatures w14:val="none"/>
        </w:rPr>
        <w:t>, Ustrzyki Dolne</w:t>
      </w:r>
    </w:p>
    <w:p w14:paraId="4DCFF1E0" w14:textId="77777777" w:rsidR="00EF0BB3" w:rsidRPr="00505463" w:rsidRDefault="00EF0BB3" w:rsidP="00581DF2">
      <w:pPr>
        <w:widowControl w:val="0"/>
        <w:numPr>
          <w:ilvl w:val="0"/>
          <w:numId w:val="8"/>
        </w:numPr>
        <w:tabs>
          <w:tab w:val="left" w:pos="566"/>
        </w:tabs>
        <w:autoSpaceDE w:val="0"/>
        <w:autoSpaceDN w:val="0"/>
        <w:spacing w:after="0" w:line="240" w:lineRule="auto"/>
        <w:ind w:left="566" w:hanging="358"/>
        <w:jc w:val="left"/>
        <w:outlineLvl w:val="0"/>
        <w:rPr>
          <w:rFonts w:eastAsia="Arial" w:cstheme="minorHAnsi"/>
          <w:b/>
          <w:bCs/>
          <w:kern w:val="0"/>
          <w14:ligatures w14:val="none"/>
        </w:rPr>
      </w:pPr>
      <w:r w:rsidRPr="00505463">
        <w:rPr>
          <w:rFonts w:eastAsia="Arial" w:cstheme="minorHAnsi"/>
          <w:b/>
          <w:bCs/>
          <w:kern w:val="0"/>
          <w14:ligatures w14:val="none"/>
        </w:rPr>
        <w:t>Osoba</w:t>
      </w:r>
      <w:r w:rsidRPr="00505463">
        <w:rPr>
          <w:rFonts w:eastAsia="Arial" w:cstheme="minorHAnsi"/>
          <w:b/>
          <w:bCs/>
          <w:spacing w:val="-9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kern w:val="0"/>
          <w14:ligatures w14:val="none"/>
        </w:rPr>
        <w:t>odpowiedzialna</w:t>
      </w:r>
      <w:r w:rsidRPr="00505463">
        <w:rPr>
          <w:rFonts w:eastAsia="Arial" w:cstheme="minorHAnsi"/>
          <w:b/>
          <w:bCs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kern w:val="0"/>
          <w14:ligatures w14:val="none"/>
        </w:rPr>
        <w:t>do</w:t>
      </w:r>
      <w:r w:rsidRPr="00505463">
        <w:rPr>
          <w:rFonts w:eastAsia="Arial" w:cstheme="minorHAnsi"/>
          <w:b/>
          <w:bCs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spacing w:val="-2"/>
          <w:kern w:val="0"/>
          <w14:ligatures w14:val="none"/>
        </w:rPr>
        <w:t>kontaktu</w:t>
      </w:r>
    </w:p>
    <w:p w14:paraId="5035071C" w14:textId="1A00AF09" w:rsidR="00EF0BB3" w:rsidRPr="00505463" w:rsidRDefault="00EF0BB3" w:rsidP="00165CD0">
      <w:pPr>
        <w:widowControl w:val="0"/>
        <w:tabs>
          <w:tab w:val="left" w:pos="2267"/>
        </w:tabs>
        <w:autoSpaceDE w:val="0"/>
        <w:autoSpaceDN w:val="0"/>
        <w:spacing w:before="1" w:after="0" w:line="240" w:lineRule="auto"/>
        <w:ind w:left="568" w:right="141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Osoba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uprawniona</w:t>
      </w:r>
      <w:r w:rsidRPr="00505463">
        <w:rPr>
          <w:rFonts w:eastAsia="Arial" w:cstheme="minorHAnsi"/>
          <w:spacing w:val="-3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do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kontaktu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ze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strony</w:t>
      </w:r>
      <w:r w:rsidRPr="00505463">
        <w:rPr>
          <w:rFonts w:eastAsia="Arial" w:cstheme="minorHAnsi"/>
          <w:spacing w:val="-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Zamawiającego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w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kwestach merytorycznych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i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 xml:space="preserve">proceduralnych: </w:t>
      </w:r>
      <w:r w:rsidR="00AE029B" w:rsidRPr="00505463">
        <w:rPr>
          <w:rFonts w:eastAsia="Arial" w:cstheme="minorHAnsi"/>
          <w:kern w:val="0"/>
          <w14:ligatures w14:val="none"/>
        </w:rPr>
        <w:br/>
        <w:t>Wiktor Solka 13 471 25 14</w:t>
      </w:r>
    </w:p>
    <w:p w14:paraId="1D5EAC4B" w14:textId="77777777" w:rsidR="00EF0BB3" w:rsidRPr="00505463" w:rsidRDefault="00EF0BB3" w:rsidP="00EF0BB3">
      <w:pPr>
        <w:widowControl w:val="0"/>
        <w:autoSpaceDE w:val="0"/>
        <w:autoSpaceDN w:val="0"/>
        <w:spacing w:before="47" w:after="0" w:line="240" w:lineRule="auto"/>
        <w:rPr>
          <w:rFonts w:eastAsia="Arial" w:cstheme="minorHAnsi"/>
          <w:kern w:val="0"/>
          <w14:ligatures w14:val="none"/>
        </w:rPr>
      </w:pPr>
    </w:p>
    <w:p w14:paraId="54047B08" w14:textId="77777777" w:rsidR="00EF0BB3" w:rsidRPr="00505463" w:rsidRDefault="00EF0BB3" w:rsidP="00EF0BB3">
      <w:pPr>
        <w:widowControl w:val="0"/>
        <w:numPr>
          <w:ilvl w:val="0"/>
          <w:numId w:val="8"/>
        </w:numPr>
        <w:tabs>
          <w:tab w:val="left" w:pos="566"/>
        </w:tabs>
        <w:autoSpaceDE w:val="0"/>
        <w:autoSpaceDN w:val="0"/>
        <w:spacing w:after="0" w:line="229" w:lineRule="exact"/>
        <w:ind w:left="566" w:hanging="358"/>
        <w:jc w:val="both"/>
        <w:outlineLvl w:val="0"/>
        <w:rPr>
          <w:rFonts w:eastAsia="Arial" w:cstheme="minorHAnsi"/>
          <w:b/>
          <w:bCs/>
          <w:kern w:val="0"/>
          <w14:ligatures w14:val="none"/>
        </w:rPr>
      </w:pPr>
      <w:r w:rsidRPr="00505463">
        <w:rPr>
          <w:rFonts w:eastAsia="Arial" w:cstheme="minorHAnsi"/>
          <w:b/>
          <w:bCs/>
          <w:kern w:val="0"/>
          <w14:ligatures w14:val="none"/>
        </w:rPr>
        <w:t>Przedmiot</w:t>
      </w:r>
      <w:r w:rsidRPr="00505463">
        <w:rPr>
          <w:rFonts w:eastAsia="Arial" w:cstheme="minorHAnsi"/>
          <w:b/>
          <w:bCs/>
          <w:spacing w:val="-12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spacing w:val="-2"/>
          <w:kern w:val="0"/>
          <w14:ligatures w14:val="none"/>
        </w:rPr>
        <w:t>zamówienia</w:t>
      </w:r>
    </w:p>
    <w:p w14:paraId="4AF0CE2D" w14:textId="468EDE64" w:rsidR="00EF0BB3" w:rsidRPr="00505463" w:rsidRDefault="00EF0BB3" w:rsidP="00592FD9">
      <w:pPr>
        <w:widowControl w:val="0"/>
        <w:autoSpaceDE w:val="0"/>
        <w:autoSpaceDN w:val="0"/>
        <w:spacing w:after="0" w:line="360" w:lineRule="auto"/>
        <w:ind w:left="568" w:right="141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Przedmiotem</w:t>
      </w:r>
      <w:r w:rsidRPr="00505463">
        <w:rPr>
          <w:rFonts w:eastAsia="Arial" w:cstheme="minorHAnsi"/>
          <w:spacing w:val="-1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zamówienia</w:t>
      </w:r>
      <w:r w:rsidRPr="00505463">
        <w:rPr>
          <w:rFonts w:eastAsia="Arial" w:cstheme="minorHAnsi"/>
          <w:spacing w:val="-1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jest</w:t>
      </w:r>
      <w:r w:rsidRPr="00505463">
        <w:rPr>
          <w:rFonts w:eastAsia="Arial" w:cstheme="minorHAnsi"/>
          <w:spacing w:val="-1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codzienna</w:t>
      </w:r>
      <w:r w:rsidRPr="00505463">
        <w:rPr>
          <w:rFonts w:eastAsia="Arial" w:cstheme="minorHAnsi"/>
          <w:spacing w:val="-1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dostawa</w:t>
      </w:r>
      <w:r w:rsidRPr="00505463">
        <w:rPr>
          <w:rFonts w:eastAsia="Arial" w:cstheme="minorHAnsi"/>
          <w:spacing w:val="-1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i</w:t>
      </w:r>
      <w:r w:rsidRPr="00505463">
        <w:rPr>
          <w:rFonts w:eastAsia="Arial" w:cstheme="minorHAnsi"/>
          <w:spacing w:val="-1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przygotowanie</w:t>
      </w:r>
      <w:r w:rsidRPr="00505463">
        <w:rPr>
          <w:rFonts w:eastAsia="Arial" w:cstheme="minorHAnsi"/>
          <w:spacing w:val="-1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ciepłych</w:t>
      </w:r>
      <w:r w:rsidRPr="00505463">
        <w:rPr>
          <w:rFonts w:eastAsia="Arial" w:cstheme="minorHAnsi"/>
          <w:spacing w:val="-1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posiłków</w:t>
      </w:r>
      <w:r w:rsidRPr="00505463">
        <w:rPr>
          <w:rFonts w:eastAsia="Arial" w:cstheme="minorHAnsi"/>
          <w:spacing w:val="-13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dla uczestników/uczestniczek CIS na potrzeby projektu „</w:t>
      </w:r>
      <w:r w:rsidR="00E004A1" w:rsidRPr="00505463">
        <w:rPr>
          <w:rFonts w:eastAsia="Arial" w:cstheme="minorHAnsi"/>
          <w:kern w:val="0"/>
          <w14:ligatures w14:val="none"/>
        </w:rPr>
        <w:t>Centrum Integracji Społecznej w Powiecie Bieszczadzkim</w:t>
      </w:r>
      <w:r w:rsidRPr="00505463">
        <w:rPr>
          <w:rFonts w:eastAsia="Arial" w:cstheme="minorHAnsi"/>
          <w:kern w:val="0"/>
          <w14:ligatures w14:val="none"/>
        </w:rPr>
        <w:t>”. Posiłek</w:t>
      </w:r>
      <w:r w:rsidR="00E004A1" w:rsidRPr="00505463">
        <w:rPr>
          <w:rFonts w:eastAsia="Arial" w:cstheme="minorHAnsi"/>
          <w:kern w:val="0"/>
          <w14:ligatures w14:val="none"/>
        </w:rPr>
        <w:t xml:space="preserve"> regeneracyjny</w:t>
      </w:r>
      <w:r w:rsidRPr="00505463">
        <w:rPr>
          <w:rFonts w:eastAsia="Arial" w:cstheme="minorHAnsi"/>
          <w:kern w:val="0"/>
          <w14:ligatures w14:val="none"/>
        </w:rPr>
        <w:t xml:space="preserve"> powinien zawierać: około</w:t>
      </w:r>
      <w:r w:rsidRPr="00505463">
        <w:rPr>
          <w:rFonts w:eastAsia="Arial" w:cstheme="minorHAnsi"/>
          <w:spacing w:val="-1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50-55%</w:t>
      </w:r>
      <w:r w:rsidRPr="00505463">
        <w:rPr>
          <w:rFonts w:eastAsia="Arial" w:cstheme="minorHAnsi"/>
          <w:spacing w:val="-1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węglowodanów,</w:t>
      </w:r>
      <w:r w:rsidRPr="00505463">
        <w:rPr>
          <w:rFonts w:eastAsia="Arial" w:cstheme="minorHAnsi"/>
          <w:spacing w:val="-1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30-35%</w:t>
      </w:r>
      <w:r w:rsidRPr="00505463">
        <w:rPr>
          <w:rFonts w:eastAsia="Arial" w:cstheme="minorHAnsi"/>
          <w:spacing w:val="-1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tłuszczów,</w:t>
      </w:r>
      <w:r w:rsidRPr="00505463">
        <w:rPr>
          <w:rFonts w:eastAsia="Arial" w:cstheme="minorHAnsi"/>
          <w:spacing w:val="-1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15%</w:t>
      </w:r>
      <w:r w:rsidRPr="00505463">
        <w:rPr>
          <w:rFonts w:eastAsia="Arial" w:cstheme="minorHAnsi"/>
          <w:spacing w:val="-1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białka</w:t>
      </w:r>
      <w:r w:rsidRPr="00505463">
        <w:rPr>
          <w:rFonts w:eastAsia="Arial" w:cstheme="minorHAnsi"/>
          <w:spacing w:val="-1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oraz</w:t>
      </w:r>
      <w:r w:rsidRPr="00505463">
        <w:rPr>
          <w:rFonts w:eastAsia="Arial" w:cstheme="minorHAnsi"/>
          <w:spacing w:val="-12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posiadać</w:t>
      </w:r>
      <w:r w:rsidRPr="00505463">
        <w:rPr>
          <w:rFonts w:eastAsia="Arial" w:cstheme="minorHAnsi"/>
          <w:spacing w:val="-13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wartość</w:t>
      </w:r>
      <w:r w:rsidRPr="00505463">
        <w:rPr>
          <w:rFonts w:eastAsia="Arial" w:cstheme="minorHAnsi"/>
          <w:spacing w:val="-12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kaloryczną</w:t>
      </w:r>
      <w:r w:rsidRPr="00505463">
        <w:rPr>
          <w:rFonts w:eastAsia="Arial" w:cstheme="minorHAnsi"/>
          <w:spacing w:val="-14"/>
          <w:kern w:val="0"/>
          <w14:ligatures w14:val="none"/>
        </w:rPr>
        <w:t xml:space="preserve"> </w:t>
      </w:r>
      <w:r w:rsidR="000C6907">
        <w:rPr>
          <w:rFonts w:eastAsia="Arial" w:cstheme="minorHAnsi"/>
          <w:kern w:val="0"/>
          <w14:ligatures w14:val="none"/>
        </w:rPr>
        <w:t>min</w:t>
      </w:r>
      <w:r w:rsidRPr="00505463">
        <w:rPr>
          <w:rFonts w:eastAsia="Arial" w:cstheme="minorHAnsi"/>
          <w:kern w:val="0"/>
          <w14:ligatures w14:val="none"/>
        </w:rPr>
        <w:t>.</w:t>
      </w:r>
      <w:r w:rsidRPr="00505463">
        <w:rPr>
          <w:rFonts w:eastAsia="Arial" w:cstheme="minorHAnsi"/>
          <w:spacing w:val="-1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 xml:space="preserve">1000 </w:t>
      </w:r>
      <w:r w:rsidRPr="00505463">
        <w:rPr>
          <w:rFonts w:eastAsia="Arial" w:cstheme="minorHAnsi"/>
          <w:spacing w:val="-2"/>
          <w:kern w:val="0"/>
          <w14:ligatures w14:val="none"/>
        </w:rPr>
        <w:t>kcal.</w:t>
      </w:r>
    </w:p>
    <w:p w14:paraId="1322803F" w14:textId="77777777" w:rsidR="00EF0BB3" w:rsidRPr="00505463" w:rsidRDefault="00EF0BB3" w:rsidP="00592FD9">
      <w:pPr>
        <w:widowControl w:val="0"/>
        <w:numPr>
          <w:ilvl w:val="1"/>
          <w:numId w:val="8"/>
        </w:numPr>
        <w:tabs>
          <w:tab w:val="left" w:pos="847"/>
        </w:tabs>
        <w:autoSpaceDE w:val="0"/>
        <w:autoSpaceDN w:val="0"/>
        <w:spacing w:before="1" w:after="0" w:line="360" w:lineRule="auto"/>
        <w:ind w:left="847" w:hanging="358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Zakres</w:t>
      </w:r>
      <w:r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usługi</w:t>
      </w:r>
      <w:r w:rsidRPr="00505463">
        <w:rPr>
          <w:rFonts w:eastAsia="Arial" w:cstheme="minorHAnsi"/>
          <w:spacing w:val="-1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obejmuje</w:t>
      </w:r>
      <w:r w:rsidRPr="00505463">
        <w:rPr>
          <w:rFonts w:eastAsia="Arial" w:cstheme="minorHAnsi"/>
          <w:spacing w:val="-9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2"/>
          <w:kern w:val="0"/>
          <w14:ligatures w14:val="none"/>
        </w:rPr>
        <w:t>dostarczenie:</w:t>
      </w:r>
    </w:p>
    <w:p w14:paraId="2D9EB9F1" w14:textId="77777777" w:rsidR="00EF0BB3" w:rsidRPr="00505463" w:rsidRDefault="00EF0BB3" w:rsidP="00592FD9">
      <w:pPr>
        <w:widowControl w:val="0"/>
        <w:numPr>
          <w:ilvl w:val="2"/>
          <w:numId w:val="8"/>
        </w:numPr>
        <w:tabs>
          <w:tab w:val="left" w:pos="677"/>
        </w:tabs>
        <w:autoSpaceDE w:val="0"/>
        <w:autoSpaceDN w:val="0"/>
        <w:spacing w:after="0" w:line="360" w:lineRule="auto"/>
        <w:ind w:left="677" w:hanging="121"/>
        <w:jc w:val="both"/>
        <w:rPr>
          <w:rFonts w:eastAsia="Arial" w:cstheme="minorHAnsi"/>
          <w:b/>
          <w:kern w:val="0"/>
          <w14:ligatures w14:val="none"/>
        </w:rPr>
      </w:pPr>
      <w:r w:rsidRPr="00505463">
        <w:rPr>
          <w:rFonts w:eastAsia="Arial" w:cstheme="minorHAnsi"/>
          <w:b/>
          <w:kern w:val="0"/>
          <w14:ligatures w14:val="none"/>
        </w:rPr>
        <w:t>Zupa</w:t>
      </w:r>
      <w:r w:rsidRPr="00505463">
        <w:rPr>
          <w:rFonts w:eastAsia="Arial" w:cstheme="minorHAnsi"/>
          <w:b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-</w:t>
      </w:r>
      <w:r w:rsidRPr="00505463">
        <w:rPr>
          <w:rFonts w:eastAsia="Arial" w:cstheme="minorHAnsi"/>
          <w:spacing w:val="48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Pojemność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zupy -</w:t>
      </w:r>
      <w:r w:rsidRPr="00505463">
        <w:rPr>
          <w:rFonts w:eastAsia="Arial" w:cstheme="minorHAnsi"/>
          <w:spacing w:val="-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300</w:t>
      </w:r>
      <w:r w:rsidRPr="00505463">
        <w:rPr>
          <w:rFonts w:eastAsia="Arial" w:cstheme="minorHAnsi"/>
          <w:spacing w:val="-3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5"/>
          <w:kern w:val="0"/>
          <w14:ligatures w14:val="none"/>
        </w:rPr>
        <w:t>ml,</w:t>
      </w:r>
    </w:p>
    <w:p w14:paraId="213C95F7" w14:textId="004A2BB4" w:rsidR="00AB457D" w:rsidRPr="00505463" w:rsidRDefault="00EF0BB3" w:rsidP="00592FD9">
      <w:pPr>
        <w:pStyle w:val="Tekstpodstawowy"/>
        <w:spacing w:line="360" w:lineRule="auto"/>
        <w:ind w:left="498" w:right="143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b/>
          <w:kern w:val="0"/>
          <w14:ligatures w14:val="none"/>
        </w:rPr>
        <w:t>II danie</w:t>
      </w:r>
      <w:r w:rsidRPr="00505463">
        <w:rPr>
          <w:rFonts w:eastAsia="Arial" w:cstheme="minorHAnsi"/>
          <w:kern w:val="0"/>
          <w14:ligatures w14:val="none"/>
        </w:rPr>
        <w:t xml:space="preserve">: spełniające następujące warunki: 2 razy w tygodniu posiłki mięsne (np. udko. schab, pierś z kurczaka, kotlet mielony + ziemniaki lub kasza lub ryż do każdego mięsa </w:t>
      </w:r>
      <w:r w:rsidRPr="00505463">
        <w:rPr>
          <w:rFonts w:eastAsia="Arial" w:cstheme="minorHAnsi"/>
          <w:kern w:val="0"/>
          <w14:ligatures w14:val="none"/>
        </w:rPr>
        <w:lastRenderedPageBreak/>
        <w:t>+surówka lub warzywa gotowane). Jeden raz w tygodniu: posiłek półmięsny, np. spaghetti z sosem warzywno</w:t>
      </w:r>
      <w:r w:rsidRPr="00505463">
        <w:rPr>
          <w:rFonts w:eastAsia="Arial" w:cstheme="minorHAnsi"/>
          <w:spacing w:val="21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- mięsnym, gulasz z</w:t>
      </w:r>
      <w:r w:rsidR="00AB457D" w:rsidRPr="00505463">
        <w:rPr>
          <w:rFonts w:eastAsia="Arial" w:cstheme="minorHAnsi"/>
          <w:kern w:val="0"/>
          <w14:ligatures w14:val="none"/>
        </w:rPr>
        <w:t xml:space="preserve"> kaszą,</w:t>
      </w:r>
      <w:r w:rsidR="00AB457D" w:rsidRPr="00505463">
        <w:rPr>
          <w:rFonts w:eastAsia="Arial" w:cstheme="minorHAnsi"/>
          <w:spacing w:val="-9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gołąbki,</w:t>
      </w:r>
      <w:r w:rsidR="00AB457D" w:rsidRPr="00505463">
        <w:rPr>
          <w:rFonts w:eastAsia="Arial" w:cstheme="minorHAnsi"/>
          <w:spacing w:val="-6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pyzy,</w:t>
      </w:r>
      <w:r w:rsidR="00AB457D" w:rsidRPr="00505463">
        <w:rPr>
          <w:rFonts w:eastAsia="Arial" w:cstheme="minorHAnsi"/>
          <w:spacing w:val="-9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itp.</w:t>
      </w:r>
      <w:r w:rsidR="00AB457D" w:rsidRPr="00505463">
        <w:rPr>
          <w:rFonts w:eastAsia="Arial" w:cstheme="minorHAnsi"/>
          <w:spacing w:val="-9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Jeden</w:t>
      </w:r>
      <w:r w:rsidR="00AB457D"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raz</w:t>
      </w:r>
      <w:r w:rsidR="00AB457D"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w</w:t>
      </w:r>
      <w:r w:rsidR="00AB457D" w:rsidRPr="00505463">
        <w:rPr>
          <w:rFonts w:eastAsia="Arial" w:cstheme="minorHAnsi"/>
          <w:spacing w:val="-6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tygodniu:</w:t>
      </w:r>
      <w:r w:rsidR="00AB457D"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posiłek</w:t>
      </w:r>
      <w:r w:rsidR="00AB457D" w:rsidRPr="00505463">
        <w:rPr>
          <w:rFonts w:eastAsia="Arial" w:cstheme="minorHAnsi"/>
          <w:spacing w:val="-3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bezmięsny</w:t>
      </w:r>
      <w:r w:rsidR="00AB457D" w:rsidRPr="00505463">
        <w:rPr>
          <w:rFonts w:eastAsia="Arial" w:cstheme="minorHAnsi"/>
          <w:spacing w:val="-1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-</w:t>
      </w:r>
      <w:r w:rsidR="00AB457D"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mączny</w:t>
      </w:r>
      <w:r w:rsidR="00AB457D"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(np.</w:t>
      </w:r>
      <w:r w:rsidR="00AB457D" w:rsidRPr="00505463">
        <w:rPr>
          <w:rFonts w:eastAsia="Arial" w:cstheme="minorHAnsi"/>
          <w:spacing w:val="-6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naleśniki,</w:t>
      </w:r>
      <w:r w:rsidR="00AB457D"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pierogi,</w:t>
      </w:r>
      <w:r w:rsidR="00AB457D"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makaron, ryż z owocami, racuchy). Jeden raz w tygodniu: posiłek - ryba + ziemniaki lub kasza. Waga dania około 560 g, np. 200 g ziemniaki (kasza, ryż, makaron zamiennie), 100 g mięso lub ryba, 150 g surówka lub jarzyny gotowane, 300 g naleśniki lub pierogi, 250 ml kompot.</w:t>
      </w:r>
    </w:p>
    <w:p w14:paraId="2C51E41F" w14:textId="1A737801" w:rsidR="00AB457D" w:rsidRPr="00505463" w:rsidRDefault="00AB457D" w:rsidP="00592FD9">
      <w:pPr>
        <w:widowControl w:val="0"/>
        <w:numPr>
          <w:ilvl w:val="2"/>
          <w:numId w:val="8"/>
        </w:numPr>
        <w:tabs>
          <w:tab w:val="left" w:pos="621"/>
        </w:tabs>
        <w:autoSpaceDE w:val="0"/>
        <w:autoSpaceDN w:val="0"/>
        <w:spacing w:after="0" w:line="360" w:lineRule="auto"/>
        <w:ind w:right="147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Posiłki</w:t>
      </w:r>
      <w:r w:rsidRPr="00505463">
        <w:rPr>
          <w:rFonts w:eastAsia="Arial" w:cstheme="minorHAnsi"/>
          <w:spacing w:val="-3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mają</w:t>
      </w:r>
      <w:r w:rsidRPr="00505463">
        <w:rPr>
          <w:rFonts w:eastAsia="Arial" w:cstheme="minorHAnsi"/>
          <w:spacing w:val="-2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być</w:t>
      </w:r>
      <w:r w:rsidRPr="00505463">
        <w:rPr>
          <w:rFonts w:eastAsia="Arial" w:cstheme="minorHAnsi"/>
          <w:spacing w:val="-1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dostarczone</w:t>
      </w:r>
      <w:r w:rsidRPr="00505463">
        <w:rPr>
          <w:rFonts w:eastAsia="Arial" w:cstheme="minorHAnsi"/>
          <w:spacing w:val="-2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w</w:t>
      </w:r>
      <w:r w:rsidRPr="00505463">
        <w:rPr>
          <w:rFonts w:eastAsia="Arial" w:cstheme="minorHAnsi"/>
          <w:spacing w:val="-2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pojemnikach</w:t>
      </w:r>
      <w:r w:rsidRPr="00505463">
        <w:rPr>
          <w:rFonts w:eastAsia="Arial" w:cstheme="minorHAnsi"/>
          <w:spacing w:val="-2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termoizolacyjnych</w:t>
      </w:r>
      <w:r w:rsidRPr="00505463">
        <w:rPr>
          <w:rFonts w:eastAsia="Arial" w:cstheme="minorHAnsi"/>
          <w:spacing w:val="-2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zapewniających</w:t>
      </w:r>
      <w:r w:rsidRPr="00505463">
        <w:rPr>
          <w:rFonts w:eastAsia="Arial" w:cstheme="minorHAnsi"/>
          <w:spacing w:val="-2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utrzymanie</w:t>
      </w:r>
      <w:r w:rsidRPr="00505463">
        <w:rPr>
          <w:rFonts w:eastAsia="Arial" w:cstheme="minorHAnsi"/>
          <w:spacing w:val="-2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temperatury przez co najmniej 3 godziny</w:t>
      </w:r>
      <w:r w:rsidR="00B01B74">
        <w:rPr>
          <w:rFonts w:eastAsia="Arial" w:cstheme="minorHAnsi"/>
          <w:kern w:val="0"/>
          <w14:ligatures w14:val="none"/>
        </w:rPr>
        <w:t>.</w:t>
      </w:r>
    </w:p>
    <w:p w14:paraId="64FD341A" w14:textId="77777777" w:rsidR="00AB457D" w:rsidRPr="00505463" w:rsidRDefault="00AB457D" w:rsidP="00592FD9">
      <w:pPr>
        <w:widowControl w:val="0"/>
        <w:numPr>
          <w:ilvl w:val="1"/>
          <w:numId w:val="8"/>
        </w:numPr>
        <w:tabs>
          <w:tab w:val="left" w:pos="644"/>
        </w:tabs>
        <w:autoSpaceDE w:val="0"/>
        <w:autoSpaceDN w:val="0"/>
        <w:spacing w:after="0" w:line="360" w:lineRule="auto"/>
        <w:ind w:left="644" w:hanging="220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Wymagania</w:t>
      </w:r>
      <w:r w:rsidRPr="00505463">
        <w:rPr>
          <w:rFonts w:eastAsia="Arial" w:cstheme="minorHAnsi"/>
          <w:spacing w:val="-11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szczegółowe</w:t>
      </w:r>
      <w:r w:rsidRPr="00505463">
        <w:rPr>
          <w:rFonts w:eastAsia="Arial" w:cstheme="minorHAnsi"/>
          <w:spacing w:val="-1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związane</w:t>
      </w:r>
      <w:r w:rsidRPr="00505463">
        <w:rPr>
          <w:rFonts w:eastAsia="Arial" w:cstheme="minorHAnsi"/>
          <w:spacing w:val="-11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</w:t>
      </w:r>
      <w:r w:rsidRPr="00505463">
        <w:rPr>
          <w:rFonts w:eastAsia="Arial" w:cstheme="minorHAnsi"/>
          <w:spacing w:val="-9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przedmiotem</w:t>
      </w:r>
      <w:r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2"/>
          <w:kern w:val="0"/>
          <w14:ligatures w14:val="none"/>
        </w:rPr>
        <w:t>zamówienia:</w:t>
      </w:r>
    </w:p>
    <w:p w14:paraId="40B88B86" w14:textId="3EE639C9" w:rsidR="00756F99" w:rsidRPr="00505463" w:rsidRDefault="00AB457D" w:rsidP="00592FD9">
      <w:pPr>
        <w:widowControl w:val="0"/>
        <w:numPr>
          <w:ilvl w:val="2"/>
          <w:numId w:val="8"/>
        </w:numPr>
        <w:tabs>
          <w:tab w:val="left" w:pos="545"/>
        </w:tabs>
        <w:autoSpaceDE w:val="0"/>
        <w:autoSpaceDN w:val="0"/>
        <w:spacing w:before="1" w:after="0" w:line="360" w:lineRule="auto"/>
        <w:ind w:left="545" w:hanging="121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Prognozowana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liczba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posiłków</w:t>
      </w:r>
      <w:r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w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okresie</w:t>
      </w:r>
      <w:r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realizacji</w:t>
      </w:r>
      <w:r w:rsidRPr="00505463">
        <w:rPr>
          <w:rFonts w:eastAsia="Arial" w:cstheme="minorHAnsi"/>
          <w:spacing w:val="-9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usługi</w:t>
      </w:r>
      <w:r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to</w:t>
      </w:r>
      <w:r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około</w:t>
      </w:r>
      <w:r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="00005C39" w:rsidRPr="00505463">
        <w:rPr>
          <w:rFonts w:eastAsia="Arial" w:cstheme="minorHAnsi"/>
          <w:b/>
          <w:bCs/>
          <w:kern w:val="0"/>
          <w14:ligatures w14:val="none"/>
        </w:rPr>
        <w:t xml:space="preserve">2 </w:t>
      </w:r>
      <w:r w:rsidR="001D4977">
        <w:rPr>
          <w:rFonts w:eastAsia="Arial" w:cstheme="minorHAnsi"/>
          <w:b/>
          <w:bCs/>
          <w:kern w:val="0"/>
          <w14:ligatures w14:val="none"/>
        </w:rPr>
        <w:t>376</w:t>
      </w:r>
      <w:r w:rsidRPr="00505463">
        <w:rPr>
          <w:rFonts w:eastAsia="Arial" w:cstheme="minorHAnsi"/>
          <w:b/>
          <w:bCs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spacing w:val="-2"/>
          <w:kern w:val="0"/>
          <w14:ligatures w14:val="none"/>
        </w:rPr>
        <w:t>posiłków</w:t>
      </w:r>
      <w:r w:rsidR="0094788C" w:rsidRPr="00505463">
        <w:rPr>
          <w:rFonts w:eastAsia="Arial" w:cstheme="minorHAnsi"/>
          <w:b/>
          <w:bCs/>
          <w:spacing w:val="-2"/>
          <w:kern w:val="0"/>
          <w14:ligatures w14:val="none"/>
        </w:rPr>
        <w:t>.</w:t>
      </w:r>
    </w:p>
    <w:p w14:paraId="7428E8A3" w14:textId="30015968" w:rsidR="00AB457D" w:rsidRPr="00505463" w:rsidRDefault="00AB457D" w:rsidP="00592FD9">
      <w:pPr>
        <w:widowControl w:val="0"/>
        <w:numPr>
          <w:ilvl w:val="2"/>
          <w:numId w:val="8"/>
        </w:numPr>
        <w:tabs>
          <w:tab w:val="left" w:pos="543"/>
        </w:tabs>
        <w:autoSpaceDE w:val="0"/>
        <w:autoSpaceDN w:val="0"/>
        <w:spacing w:before="1" w:after="0" w:line="360" w:lineRule="auto"/>
        <w:ind w:left="424" w:right="151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Dostawa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posiłków</w:t>
      </w:r>
      <w:r w:rsidRPr="00505463">
        <w:rPr>
          <w:rFonts w:eastAsia="Arial" w:cstheme="minorHAnsi"/>
          <w:spacing w:val="-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od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poniedziałku</w:t>
      </w:r>
      <w:r w:rsidRPr="00505463">
        <w:rPr>
          <w:rFonts w:eastAsia="Arial" w:cstheme="minorHAnsi"/>
          <w:spacing w:val="-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do</w:t>
      </w:r>
      <w:r w:rsidRPr="00505463">
        <w:rPr>
          <w:rFonts w:eastAsia="Arial" w:cstheme="minorHAnsi"/>
          <w:spacing w:val="-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piątku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wyjątkiem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świąt</w:t>
      </w:r>
      <w:r w:rsidRPr="00505463">
        <w:rPr>
          <w:rFonts w:eastAsia="Arial" w:cstheme="minorHAnsi"/>
          <w:spacing w:val="-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i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dni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ustawowo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wolnych</w:t>
      </w:r>
      <w:r w:rsidRPr="00505463">
        <w:rPr>
          <w:rFonts w:eastAsia="Arial" w:cstheme="minorHAnsi"/>
          <w:spacing w:val="-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od</w:t>
      </w:r>
      <w:r w:rsidRPr="00505463">
        <w:rPr>
          <w:rFonts w:eastAsia="Arial" w:cstheme="minorHAnsi"/>
          <w:spacing w:val="-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pracy,</w:t>
      </w:r>
      <w:r w:rsidRPr="00505463">
        <w:rPr>
          <w:rFonts w:eastAsia="Arial" w:cstheme="minorHAnsi"/>
          <w:spacing w:val="-6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przygotowane posiłk</w:t>
      </w:r>
      <w:r w:rsidR="00F921BC">
        <w:rPr>
          <w:rFonts w:eastAsia="Arial" w:cstheme="minorHAnsi"/>
          <w:kern w:val="0"/>
          <w14:ligatures w14:val="none"/>
        </w:rPr>
        <w:t>i</w:t>
      </w:r>
      <w:r w:rsidRPr="00505463">
        <w:rPr>
          <w:rFonts w:eastAsia="Arial" w:cstheme="minorHAnsi"/>
          <w:kern w:val="0"/>
          <w14:ligatures w14:val="none"/>
        </w:rPr>
        <w:t xml:space="preserve"> maj</w:t>
      </w:r>
      <w:r w:rsidR="000B5621" w:rsidRPr="00505463">
        <w:rPr>
          <w:rFonts w:eastAsia="Arial" w:cstheme="minorHAnsi"/>
          <w:kern w:val="0"/>
          <w14:ligatures w14:val="none"/>
        </w:rPr>
        <w:t>ą</w:t>
      </w:r>
      <w:r w:rsidRPr="00505463">
        <w:rPr>
          <w:rFonts w:eastAsia="Arial" w:cstheme="minorHAnsi"/>
          <w:kern w:val="0"/>
          <w14:ligatures w14:val="none"/>
        </w:rPr>
        <w:t xml:space="preserve"> mieć charakter gotowych posiłków.</w:t>
      </w:r>
    </w:p>
    <w:p w14:paraId="60719832" w14:textId="664C43A2" w:rsidR="00AB457D" w:rsidRPr="00505463" w:rsidRDefault="00AB457D" w:rsidP="00592FD9">
      <w:pPr>
        <w:widowControl w:val="0"/>
        <w:numPr>
          <w:ilvl w:val="2"/>
          <w:numId w:val="8"/>
        </w:numPr>
        <w:tabs>
          <w:tab w:val="left" w:pos="543"/>
        </w:tabs>
        <w:autoSpaceDE w:val="0"/>
        <w:autoSpaceDN w:val="0"/>
        <w:spacing w:before="1" w:after="0" w:line="360" w:lineRule="auto"/>
        <w:ind w:left="424" w:right="153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Usługa</w:t>
      </w:r>
      <w:r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będzie</w:t>
      </w:r>
      <w:r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realizowana</w:t>
      </w:r>
      <w:r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na</w:t>
      </w:r>
      <w:r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wezwanie</w:t>
      </w:r>
      <w:r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Zamawiającego</w:t>
      </w:r>
      <w:r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średnio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5</w:t>
      </w:r>
      <w:r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razy</w:t>
      </w:r>
      <w:r w:rsidRPr="00505463">
        <w:rPr>
          <w:rFonts w:eastAsia="Arial" w:cstheme="minorHAnsi"/>
          <w:spacing w:val="-6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w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tygodniu</w:t>
      </w:r>
      <w:r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w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godzinach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popołu</w:t>
      </w:r>
      <w:r w:rsidRPr="00505463">
        <w:rPr>
          <w:rFonts w:eastAsia="Arial" w:cstheme="minorHAnsi"/>
          <w:spacing w:val="-2"/>
          <w:kern w:val="0"/>
          <w14:ligatures w14:val="none"/>
        </w:rPr>
        <w:t>dniowych</w:t>
      </w:r>
      <w:r w:rsidR="00760A37" w:rsidRPr="00505463">
        <w:rPr>
          <w:rFonts w:eastAsia="Arial" w:cstheme="minorHAnsi"/>
          <w:spacing w:val="-2"/>
          <w:kern w:val="0"/>
          <w14:ligatures w14:val="none"/>
        </w:rPr>
        <w:t>.</w:t>
      </w:r>
    </w:p>
    <w:p w14:paraId="00E88E0F" w14:textId="77777777" w:rsidR="00AB457D" w:rsidRPr="00505463" w:rsidRDefault="00AB457D" w:rsidP="00592FD9">
      <w:pPr>
        <w:widowControl w:val="0"/>
        <w:numPr>
          <w:ilvl w:val="2"/>
          <w:numId w:val="8"/>
        </w:numPr>
        <w:tabs>
          <w:tab w:val="left" w:pos="533"/>
        </w:tabs>
        <w:autoSpaceDE w:val="0"/>
        <w:autoSpaceDN w:val="0"/>
        <w:spacing w:after="0" w:line="360" w:lineRule="auto"/>
        <w:ind w:left="533" w:hanging="109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spacing w:val="-2"/>
          <w:kern w:val="0"/>
          <w14:ligatures w14:val="none"/>
        </w:rPr>
        <w:t>Wykonawca</w:t>
      </w:r>
      <w:r w:rsidRPr="00505463">
        <w:rPr>
          <w:rFonts w:eastAsia="Arial" w:cstheme="minorHAnsi"/>
          <w:spacing w:val="-6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2"/>
          <w:kern w:val="0"/>
          <w14:ligatures w14:val="none"/>
        </w:rPr>
        <w:t>jest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2"/>
          <w:kern w:val="0"/>
          <w14:ligatures w14:val="none"/>
        </w:rPr>
        <w:t>odpowiedzialny</w:t>
      </w:r>
      <w:r w:rsidRPr="00505463">
        <w:rPr>
          <w:rFonts w:eastAsia="Arial" w:cstheme="minorHAnsi"/>
          <w:spacing w:val="-6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2"/>
          <w:kern w:val="0"/>
          <w14:ligatures w14:val="none"/>
        </w:rPr>
        <w:t>za</w:t>
      </w:r>
      <w:r w:rsidRPr="00505463">
        <w:rPr>
          <w:rFonts w:eastAsia="Arial" w:cstheme="minorHAnsi"/>
          <w:spacing w:val="-6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2"/>
          <w:kern w:val="0"/>
          <w14:ligatures w14:val="none"/>
        </w:rPr>
        <w:t>całokształt,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2"/>
          <w:kern w:val="0"/>
          <w14:ligatures w14:val="none"/>
        </w:rPr>
        <w:t>w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2"/>
          <w:kern w:val="0"/>
          <w14:ligatures w14:val="none"/>
        </w:rPr>
        <w:t>tym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2"/>
          <w:kern w:val="0"/>
          <w14:ligatures w14:val="none"/>
        </w:rPr>
        <w:t>za</w:t>
      </w:r>
      <w:r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2"/>
          <w:kern w:val="0"/>
          <w14:ligatures w14:val="none"/>
        </w:rPr>
        <w:t>przebieg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2"/>
          <w:kern w:val="0"/>
          <w14:ligatures w14:val="none"/>
        </w:rPr>
        <w:t>oraz</w:t>
      </w:r>
      <w:r w:rsidRPr="00505463">
        <w:rPr>
          <w:rFonts w:eastAsia="Arial" w:cstheme="minorHAnsi"/>
          <w:spacing w:val="-6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2"/>
          <w:kern w:val="0"/>
          <w14:ligatures w14:val="none"/>
        </w:rPr>
        <w:t>terminowe</w:t>
      </w:r>
      <w:r w:rsidRPr="00505463">
        <w:rPr>
          <w:rFonts w:eastAsia="Arial" w:cstheme="minorHAnsi"/>
          <w:spacing w:val="-6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2"/>
          <w:kern w:val="0"/>
          <w14:ligatures w14:val="none"/>
        </w:rPr>
        <w:t>wykonanie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2"/>
          <w:kern w:val="0"/>
          <w14:ligatures w14:val="none"/>
        </w:rPr>
        <w:t>zamówienia.</w:t>
      </w:r>
    </w:p>
    <w:p w14:paraId="749E8B65" w14:textId="77777777" w:rsidR="00AB457D" w:rsidRPr="00505463" w:rsidRDefault="00AB457D" w:rsidP="00592FD9">
      <w:pPr>
        <w:widowControl w:val="0"/>
        <w:numPr>
          <w:ilvl w:val="2"/>
          <w:numId w:val="8"/>
        </w:numPr>
        <w:tabs>
          <w:tab w:val="left" w:pos="545"/>
        </w:tabs>
        <w:autoSpaceDE w:val="0"/>
        <w:autoSpaceDN w:val="0"/>
        <w:spacing w:after="0" w:line="360" w:lineRule="auto"/>
        <w:ind w:left="545" w:hanging="121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Wymagana</w:t>
      </w:r>
      <w:r w:rsidRPr="00505463">
        <w:rPr>
          <w:rFonts w:eastAsia="Arial" w:cstheme="minorHAnsi"/>
          <w:spacing w:val="-9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jest</w:t>
      </w:r>
      <w:r w:rsidRPr="00505463">
        <w:rPr>
          <w:rFonts w:eastAsia="Arial" w:cstheme="minorHAnsi"/>
          <w:spacing w:val="-11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należyta</w:t>
      </w:r>
      <w:r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staranność</w:t>
      </w:r>
      <w:r w:rsidRPr="00505463">
        <w:rPr>
          <w:rFonts w:eastAsia="Arial" w:cstheme="minorHAnsi"/>
          <w:spacing w:val="-1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przy</w:t>
      </w:r>
      <w:r w:rsidRPr="00505463">
        <w:rPr>
          <w:rFonts w:eastAsia="Arial" w:cstheme="minorHAnsi"/>
          <w:spacing w:val="-6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realizacji</w:t>
      </w:r>
      <w:r w:rsidRPr="00505463">
        <w:rPr>
          <w:rFonts w:eastAsia="Arial" w:cstheme="minorHAnsi"/>
          <w:spacing w:val="-11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zobowiązań</w:t>
      </w:r>
      <w:r w:rsidRPr="00505463">
        <w:rPr>
          <w:rFonts w:eastAsia="Arial" w:cstheme="minorHAnsi"/>
          <w:spacing w:val="-9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2"/>
          <w:kern w:val="0"/>
          <w14:ligatures w14:val="none"/>
        </w:rPr>
        <w:t>umowy.</w:t>
      </w:r>
    </w:p>
    <w:p w14:paraId="6A7F7353" w14:textId="77777777" w:rsidR="00592FD9" w:rsidRPr="00505463" w:rsidRDefault="00880D3E" w:rsidP="00592FD9">
      <w:pPr>
        <w:widowControl w:val="0"/>
        <w:numPr>
          <w:ilvl w:val="2"/>
          <w:numId w:val="8"/>
        </w:numPr>
        <w:tabs>
          <w:tab w:val="left" w:pos="545"/>
        </w:tabs>
        <w:autoSpaceDE w:val="0"/>
        <w:autoSpaceDN w:val="0"/>
        <w:spacing w:after="0" w:line="360" w:lineRule="auto"/>
        <w:ind w:left="545" w:hanging="121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 xml:space="preserve">Wykonawca zobowiązuje się do dostarczania posiłków w naczyniach zbiorczych wielorazowego użytku (termosy, bemary, pojemniki typu GN), które po spożyciu posiłku zostaną odebrane przez Wykonawcę. </w:t>
      </w:r>
    </w:p>
    <w:p w14:paraId="20C63CC9" w14:textId="387B3A7C" w:rsidR="00592FD9" w:rsidRPr="00505463" w:rsidRDefault="00592FD9" w:rsidP="00592FD9">
      <w:pPr>
        <w:widowControl w:val="0"/>
        <w:numPr>
          <w:ilvl w:val="2"/>
          <w:numId w:val="8"/>
        </w:numPr>
        <w:tabs>
          <w:tab w:val="left" w:pos="545"/>
        </w:tabs>
        <w:autoSpaceDE w:val="0"/>
        <w:autoSpaceDN w:val="0"/>
        <w:spacing w:after="0" w:line="360" w:lineRule="auto"/>
        <w:ind w:left="545" w:hanging="121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Zamawiający zobowiązuje wykonawców, do zachowania dbałości o środowisko naturalne, poprzez m.in. wykorzystywanie przy wykonywaniu umowy materiałów, które pochodzą z recyklingu lub podlegają procesowi recyklingu, eliminowanie z użycia przedmiotów jednorazowego użytku wykonanych z tworzyw sztucznych, rezygnację z używania jednorazowych opakowań, toreb, siatek i reklamówek wykonanych z poliolefinowych tworzyw sztucznych itp.</w:t>
      </w:r>
    </w:p>
    <w:p w14:paraId="01569982" w14:textId="25C3E677" w:rsidR="00AB457D" w:rsidRPr="00505463" w:rsidRDefault="00AB457D" w:rsidP="00592FD9">
      <w:pPr>
        <w:widowControl w:val="0"/>
        <w:numPr>
          <w:ilvl w:val="2"/>
          <w:numId w:val="8"/>
        </w:numPr>
        <w:tabs>
          <w:tab w:val="left" w:pos="545"/>
        </w:tabs>
        <w:autoSpaceDE w:val="0"/>
        <w:autoSpaceDN w:val="0"/>
        <w:spacing w:after="0" w:line="360" w:lineRule="auto"/>
        <w:ind w:left="545" w:hanging="121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Przedmiot</w:t>
      </w:r>
      <w:r w:rsidRPr="00505463">
        <w:rPr>
          <w:rFonts w:eastAsia="Arial" w:cstheme="minorHAnsi"/>
          <w:spacing w:val="-9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zamówienia</w:t>
      </w:r>
      <w:r w:rsidRPr="00505463">
        <w:rPr>
          <w:rFonts w:eastAsia="Arial" w:cstheme="minorHAnsi"/>
          <w:spacing w:val="-6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musi</w:t>
      </w:r>
      <w:r w:rsidRPr="00505463">
        <w:rPr>
          <w:rFonts w:eastAsia="Arial" w:cstheme="minorHAnsi"/>
          <w:spacing w:val="-9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być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dostarczany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pod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adres:</w:t>
      </w:r>
      <w:r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="000B5621" w:rsidRPr="00505463">
        <w:rPr>
          <w:rFonts w:eastAsia="Arial" w:cstheme="minorHAnsi"/>
          <w:kern w:val="0"/>
          <w14:ligatures w14:val="none"/>
        </w:rPr>
        <w:t xml:space="preserve">ul. Fabryczna 2, 38-700 Ustrzyki Dolne </w:t>
      </w:r>
      <w:r w:rsidR="00592FD9" w:rsidRPr="00505463">
        <w:rPr>
          <w:rFonts w:eastAsia="Arial" w:cstheme="minorHAnsi"/>
          <w:kern w:val="0"/>
          <w14:ligatures w14:val="none"/>
        </w:rPr>
        <w:t>lub inny adres wskazany przez Zamawiającego adres na terenie miasta Ustrzyki Dolne.</w:t>
      </w:r>
    </w:p>
    <w:p w14:paraId="724BB9F5" w14:textId="411E569D" w:rsidR="00AB457D" w:rsidRPr="00505463" w:rsidRDefault="00AB457D" w:rsidP="00592FD9">
      <w:pPr>
        <w:widowControl w:val="0"/>
        <w:numPr>
          <w:ilvl w:val="2"/>
          <w:numId w:val="8"/>
        </w:numPr>
        <w:tabs>
          <w:tab w:val="left" w:pos="538"/>
        </w:tabs>
        <w:autoSpaceDE w:val="0"/>
        <w:autoSpaceDN w:val="0"/>
        <w:spacing w:before="1" w:after="0" w:line="360" w:lineRule="auto"/>
        <w:ind w:left="424" w:right="150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Rozliczenie</w:t>
      </w:r>
      <w:r w:rsidRPr="00505463">
        <w:rPr>
          <w:rFonts w:eastAsia="Arial" w:cstheme="minorHAnsi"/>
          <w:spacing w:val="-1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za</w:t>
      </w:r>
      <w:r w:rsidRPr="00505463">
        <w:rPr>
          <w:rFonts w:eastAsia="Arial" w:cstheme="minorHAnsi"/>
          <w:spacing w:val="-12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wykonanie</w:t>
      </w:r>
      <w:r w:rsidRPr="00505463">
        <w:rPr>
          <w:rFonts w:eastAsia="Arial" w:cstheme="minorHAnsi"/>
          <w:spacing w:val="-1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przedmiotu</w:t>
      </w:r>
      <w:r w:rsidRPr="00505463">
        <w:rPr>
          <w:rFonts w:eastAsia="Arial" w:cstheme="minorHAnsi"/>
          <w:spacing w:val="-11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zamówienia</w:t>
      </w:r>
      <w:r w:rsidRPr="00505463">
        <w:rPr>
          <w:rFonts w:eastAsia="Arial" w:cstheme="minorHAnsi"/>
          <w:spacing w:val="-12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nastąpi</w:t>
      </w:r>
      <w:r w:rsidRPr="00505463">
        <w:rPr>
          <w:rFonts w:eastAsia="Arial" w:cstheme="minorHAnsi"/>
          <w:spacing w:val="-11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po</w:t>
      </w:r>
      <w:r w:rsidRPr="00505463">
        <w:rPr>
          <w:rFonts w:eastAsia="Arial" w:cstheme="minorHAnsi"/>
          <w:spacing w:val="-11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otrzymania</w:t>
      </w:r>
      <w:r w:rsidRPr="00505463">
        <w:rPr>
          <w:rFonts w:eastAsia="Arial" w:cstheme="minorHAnsi"/>
          <w:spacing w:val="-1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prawidłowo</w:t>
      </w:r>
      <w:r w:rsidRPr="00505463">
        <w:rPr>
          <w:rFonts w:eastAsia="Arial" w:cstheme="minorHAnsi"/>
          <w:spacing w:val="-13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lastRenderedPageBreak/>
        <w:t>wystawionej</w:t>
      </w:r>
      <w:r w:rsidRPr="00505463">
        <w:rPr>
          <w:rFonts w:eastAsia="Arial" w:cstheme="minorHAnsi"/>
          <w:spacing w:val="-11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faktury oraz po zatwierdzeniu protokołu odbioru przez Zamawiającego na koniec danego miesiąc</w:t>
      </w:r>
      <w:r w:rsidR="00237BA8">
        <w:rPr>
          <w:rFonts w:eastAsia="Arial" w:cstheme="minorHAnsi"/>
          <w:kern w:val="0"/>
          <w14:ligatures w14:val="none"/>
        </w:rPr>
        <w:t>a</w:t>
      </w:r>
      <w:r w:rsidR="00760A37" w:rsidRPr="00505463">
        <w:rPr>
          <w:rFonts w:eastAsia="Arial" w:cstheme="minorHAnsi"/>
          <w:kern w:val="0"/>
          <w14:ligatures w14:val="none"/>
        </w:rPr>
        <w:t>. Zleceniodawca zastrzega sobie prawo do zmniejszenia liczby zamawianych posiłków w przypadku nieobecności uczestników projektu lub zdarzeń losowych.</w:t>
      </w:r>
      <w:r w:rsidR="00592FD9" w:rsidRPr="00505463">
        <w:rPr>
          <w:rFonts w:eastAsia="Arial" w:cstheme="minorHAnsi"/>
          <w:kern w:val="0"/>
          <w14:ligatures w14:val="none"/>
        </w:rPr>
        <w:t xml:space="preserve"> Maksymalna wielkość</w:t>
      </w:r>
      <w:r w:rsidR="004A1D58" w:rsidRPr="00505463">
        <w:rPr>
          <w:rFonts w:cstheme="minorHAnsi"/>
        </w:rPr>
        <w:t xml:space="preserve"> </w:t>
      </w:r>
      <w:r w:rsidR="004A1D58" w:rsidRPr="00505463">
        <w:rPr>
          <w:rFonts w:eastAsia="Arial" w:cstheme="minorHAnsi"/>
          <w:kern w:val="0"/>
          <w14:ligatures w14:val="none"/>
        </w:rPr>
        <w:t xml:space="preserve">ograniczenia zakresu zamówienia wynosi 15 % w stosunku miesięcznym. </w:t>
      </w:r>
    </w:p>
    <w:p w14:paraId="7BC60735" w14:textId="7C5B4C4E" w:rsidR="00E5531B" w:rsidRPr="00505463" w:rsidRDefault="009034B7" w:rsidP="00592FD9">
      <w:pPr>
        <w:widowControl w:val="0"/>
        <w:numPr>
          <w:ilvl w:val="2"/>
          <w:numId w:val="8"/>
        </w:numPr>
        <w:tabs>
          <w:tab w:val="left" w:pos="545"/>
        </w:tabs>
        <w:autoSpaceDE w:val="0"/>
        <w:autoSpaceDN w:val="0"/>
        <w:spacing w:after="0" w:line="360" w:lineRule="auto"/>
        <w:ind w:left="545" w:hanging="121"/>
        <w:jc w:val="both"/>
        <w:rPr>
          <w:rFonts w:eastAsia="Arial" w:cstheme="minorHAnsi"/>
          <w:kern w:val="0"/>
          <w14:ligatures w14:val="none"/>
        </w:rPr>
      </w:pPr>
      <w:r>
        <w:rPr>
          <w:rFonts w:eastAsia="Arial" w:cstheme="minorHAnsi"/>
          <w:kern w:val="0"/>
          <w14:ligatures w14:val="none"/>
        </w:rPr>
        <w:t>W</w:t>
      </w:r>
      <w:r w:rsidR="00AB457D" w:rsidRPr="00505463">
        <w:rPr>
          <w:rFonts w:eastAsia="Arial" w:cstheme="minorHAnsi"/>
          <w:kern w:val="0"/>
          <w14:ligatures w14:val="none"/>
        </w:rPr>
        <w:t>ykonawcy</w:t>
      </w:r>
      <w:r w:rsidR="00AB457D"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przysługuje</w:t>
      </w:r>
      <w:r w:rsidR="00AB457D" w:rsidRPr="00505463">
        <w:rPr>
          <w:rFonts w:eastAsia="Arial" w:cstheme="minorHAnsi"/>
          <w:spacing w:val="-9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zapłata</w:t>
      </w:r>
      <w:r w:rsidR="00AB457D" w:rsidRPr="00505463">
        <w:rPr>
          <w:rFonts w:eastAsia="Arial" w:cstheme="minorHAnsi"/>
          <w:spacing w:val="-9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za</w:t>
      </w:r>
      <w:r w:rsidR="00AB457D"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faktycznie</w:t>
      </w:r>
      <w:r w:rsidR="00AB457D" w:rsidRPr="00505463">
        <w:rPr>
          <w:rFonts w:eastAsia="Arial" w:cstheme="minorHAnsi"/>
          <w:spacing w:val="-9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zrealizowany</w:t>
      </w:r>
      <w:r w:rsidR="00AB457D"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zakres</w:t>
      </w:r>
      <w:r w:rsidR="00AB457D"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usługi</w:t>
      </w:r>
      <w:r w:rsidR="00AB457D" w:rsidRPr="00505463">
        <w:rPr>
          <w:rFonts w:eastAsia="Arial" w:cstheme="minorHAnsi"/>
          <w:spacing w:val="-2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–</w:t>
      </w:r>
      <w:r w:rsidR="00AB457D" w:rsidRPr="00505463">
        <w:rPr>
          <w:rFonts w:eastAsia="Arial" w:cstheme="minorHAnsi"/>
          <w:spacing w:val="-9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dostarczona</w:t>
      </w:r>
      <w:r w:rsidR="00AB457D"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ilość</w:t>
      </w:r>
      <w:r w:rsidR="00AB457D"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spacing w:val="-2"/>
          <w:kern w:val="0"/>
          <w14:ligatures w14:val="none"/>
        </w:rPr>
        <w:t>posiłkó</w:t>
      </w:r>
      <w:r w:rsidR="00E5531B" w:rsidRPr="00505463">
        <w:rPr>
          <w:rFonts w:eastAsia="Arial" w:cstheme="minorHAnsi"/>
          <w:spacing w:val="-2"/>
          <w:kern w:val="0"/>
          <w14:ligatures w14:val="none"/>
        </w:rPr>
        <w:t>w</w:t>
      </w:r>
      <w:r w:rsidR="004A1D58" w:rsidRPr="00505463">
        <w:rPr>
          <w:rFonts w:eastAsia="Arial" w:cstheme="minorHAnsi"/>
          <w:spacing w:val="-2"/>
          <w:kern w:val="0"/>
          <w14:ligatures w14:val="none"/>
        </w:rPr>
        <w:t>.</w:t>
      </w:r>
    </w:p>
    <w:p w14:paraId="31D3C273" w14:textId="51FBB89B" w:rsidR="00E5531B" w:rsidRPr="00505463" w:rsidRDefault="00E5531B" w:rsidP="00592FD9">
      <w:pPr>
        <w:widowControl w:val="0"/>
        <w:tabs>
          <w:tab w:val="left" w:pos="545"/>
        </w:tabs>
        <w:autoSpaceDE w:val="0"/>
        <w:autoSpaceDN w:val="0"/>
        <w:spacing w:after="0" w:line="360" w:lineRule="auto"/>
        <w:ind w:left="424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-W przypadku nienależytego wykonania usługi, przez co strony rozumieją w szczególności: dostarczenie posiłków o zaniżonej gramaturze, niedowiezienie posiłku w wyznaczonych godzinach</w:t>
      </w:r>
      <w:r w:rsidR="00D36ED2" w:rsidRPr="00505463">
        <w:rPr>
          <w:rFonts w:eastAsia="Arial" w:cstheme="minorHAnsi"/>
          <w:kern w:val="0"/>
          <w14:ligatures w14:val="none"/>
        </w:rPr>
        <w:t xml:space="preserve">, lub niezachowania różnorodności posiłków wymaganej w OPZ </w:t>
      </w:r>
      <w:r w:rsidRPr="00505463">
        <w:rPr>
          <w:rFonts w:eastAsia="Arial" w:cstheme="minorHAnsi"/>
          <w:kern w:val="0"/>
          <w14:ligatures w14:val="none"/>
        </w:rPr>
        <w:t xml:space="preserve">Zleceniodawca ma prawo naliczyć karę umowną w wysokości </w:t>
      </w:r>
      <w:r w:rsidR="004A1D58" w:rsidRPr="00505463">
        <w:rPr>
          <w:rFonts w:eastAsia="Arial" w:cstheme="minorHAnsi"/>
          <w:kern w:val="0"/>
          <w14:ligatures w14:val="none"/>
        </w:rPr>
        <w:t xml:space="preserve">0,5 </w:t>
      </w:r>
      <w:r w:rsidRPr="00505463">
        <w:rPr>
          <w:rFonts w:eastAsia="Arial" w:cstheme="minorHAnsi"/>
          <w:kern w:val="0"/>
          <w14:ligatures w14:val="none"/>
        </w:rPr>
        <w:t>% wartości miesięcznego wynagrodzenia brutto za każdy stwierdzony przypadek nienależytego wykonania usługi.</w:t>
      </w:r>
      <w:r w:rsidR="008F3BEF" w:rsidRPr="00505463">
        <w:rPr>
          <w:rFonts w:eastAsia="Arial" w:cstheme="minorHAnsi"/>
          <w:kern w:val="0"/>
          <w14:ligatures w14:val="none"/>
        </w:rPr>
        <w:t xml:space="preserve"> </w:t>
      </w:r>
      <w:r w:rsidR="004A1D58" w:rsidRPr="00505463">
        <w:rPr>
          <w:rFonts w:eastAsia="Arial" w:cstheme="minorHAnsi"/>
          <w:kern w:val="0"/>
          <w14:ligatures w14:val="none"/>
        </w:rPr>
        <w:t xml:space="preserve">Przez przypadek </w:t>
      </w:r>
      <w:r w:rsidR="00D36ED2" w:rsidRPr="00505463">
        <w:rPr>
          <w:rFonts w:eastAsia="Arial" w:cstheme="minorHAnsi"/>
          <w:kern w:val="0"/>
          <w14:ligatures w14:val="none"/>
        </w:rPr>
        <w:t xml:space="preserve">nienależytego wykonania usługi </w:t>
      </w:r>
      <w:r w:rsidR="004A1D58" w:rsidRPr="00505463">
        <w:rPr>
          <w:rFonts w:eastAsia="Arial" w:cstheme="minorHAnsi"/>
          <w:kern w:val="0"/>
          <w14:ligatures w14:val="none"/>
        </w:rPr>
        <w:t xml:space="preserve">rozumie się stwierdzenie nieprawidłowości w którymkolwiek posiłku dostarczonym w puli danego dnia. </w:t>
      </w:r>
      <w:r w:rsidRPr="00505463">
        <w:rPr>
          <w:rFonts w:eastAsia="Arial" w:cstheme="minorHAnsi"/>
          <w:kern w:val="0"/>
          <w14:ligatures w14:val="none"/>
        </w:rPr>
        <w:t>Zleceniodawca zastrzega sobie prawo do potrącenia naliczonych kar umownych z wynagrodzenia przysługującego Wykonawcy.</w:t>
      </w:r>
    </w:p>
    <w:p w14:paraId="3FA83412" w14:textId="77777777" w:rsidR="00592FD9" w:rsidRPr="00505463" w:rsidRDefault="00592FD9" w:rsidP="00592FD9">
      <w:pPr>
        <w:widowControl w:val="0"/>
        <w:tabs>
          <w:tab w:val="left" w:pos="545"/>
        </w:tabs>
        <w:autoSpaceDE w:val="0"/>
        <w:autoSpaceDN w:val="0"/>
        <w:spacing w:after="0" w:line="360" w:lineRule="auto"/>
        <w:ind w:left="424"/>
        <w:jc w:val="both"/>
        <w:rPr>
          <w:rFonts w:eastAsia="Arial" w:cstheme="minorHAnsi"/>
          <w:b/>
          <w:bCs/>
          <w:kern w:val="0"/>
          <w14:ligatures w14:val="none"/>
        </w:rPr>
      </w:pPr>
      <w:r w:rsidRPr="00505463">
        <w:rPr>
          <w:rFonts w:eastAsia="Arial" w:cstheme="minorHAnsi"/>
          <w:b/>
          <w:bCs/>
          <w:kern w:val="0"/>
          <w14:ligatures w14:val="none"/>
        </w:rPr>
        <w:t>Wspólny słownik zamówień (CPV)</w:t>
      </w:r>
    </w:p>
    <w:p w14:paraId="32E26404" w14:textId="77777777" w:rsidR="00592FD9" w:rsidRPr="00505463" w:rsidRDefault="00592FD9" w:rsidP="00592FD9">
      <w:pPr>
        <w:widowControl w:val="0"/>
        <w:tabs>
          <w:tab w:val="left" w:pos="545"/>
        </w:tabs>
        <w:autoSpaceDE w:val="0"/>
        <w:autoSpaceDN w:val="0"/>
        <w:spacing w:after="0" w:line="360" w:lineRule="auto"/>
        <w:ind w:left="424"/>
        <w:jc w:val="both"/>
        <w:rPr>
          <w:rFonts w:eastAsia="Arial" w:cstheme="minorHAnsi"/>
          <w:b/>
          <w:bCs/>
          <w:kern w:val="0"/>
          <w14:ligatures w14:val="none"/>
        </w:rPr>
      </w:pPr>
      <w:r w:rsidRPr="00505463">
        <w:rPr>
          <w:rFonts w:eastAsia="Arial" w:cstheme="minorHAnsi"/>
          <w:b/>
          <w:bCs/>
          <w:kern w:val="0"/>
          <w14:ligatures w14:val="none"/>
        </w:rPr>
        <w:t>55322000-3 – usługi gotowania posiłków</w:t>
      </w:r>
    </w:p>
    <w:p w14:paraId="3223C040" w14:textId="77777777" w:rsidR="00592FD9" w:rsidRPr="00505463" w:rsidRDefault="00592FD9" w:rsidP="00592FD9">
      <w:pPr>
        <w:widowControl w:val="0"/>
        <w:tabs>
          <w:tab w:val="left" w:pos="545"/>
        </w:tabs>
        <w:autoSpaceDE w:val="0"/>
        <w:autoSpaceDN w:val="0"/>
        <w:spacing w:after="0" w:line="360" w:lineRule="auto"/>
        <w:ind w:left="424"/>
        <w:jc w:val="both"/>
        <w:rPr>
          <w:rFonts w:eastAsia="Arial" w:cstheme="minorHAnsi"/>
          <w:b/>
          <w:bCs/>
          <w:kern w:val="0"/>
          <w14:ligatures w14:val="none"/>
        </w:rPr>
      </w:pPr>
      <w:r w:rsidRPr="00505463">
        <w:rPr>
          <w:rFonts w:eastAsia="Arial" w:cstheme="minorHAnsi"/>
          <w:b/>
          <w:bCs/>
          <w:kern w:val="0"/>
          <w14:ligatures w14:val="none"/>
        </w:rPr>
        <w:t>55520000-1 – usługi dostarczania posiłków</w:t>
      </w:r>
    </w:p>
    <w:p w14:paraId="406F90E6" w14:textId="20932614" w:rsidR="00592FD9" w:rsidRPr="00505463" w:rsidRDefault="00592FD9" w:rsidP="00592FD9">
      <w:pPr>
        <w:widowControl w:val="0"/>
        <w:tabs>
          <w:tab w:val="left" w:pos="545"/>
        </w:tabs>
        <w:autoSpaceDE w:val="0"/>
        <w:autoSpaceDN w:val="0"/>
        <w:spacing w:after="0" w:line="360" w:lineRule="auto"/>
        <w:ind w:left="424"/>
        <w:jc w:val="both"/>
        <w:rPr>
          <w:rFonts w:eastAsia="Arial" w:cstheme="minorHAnsi"/>
          <w:b/>
          <w:bCs/>
          <w:kern w:val="0"/>
          <w14:ligatures w14:val="none"/>
        </w:rPr>
      </w:pPr>
      <w:r w:rsidRPr="00505463">
        <w:rPr>
          <w:rFonts w:eastAsia="Arial" w:cstheme="minorHAnsi"/>
          <w:b/>
          <w:bCs/>
          <w:kern w:val="0"/>
          <w14:ligatures w14:val="none"/>
        </w:rPr>
        <w:t>55321000 6 usługa przygotowywania posiłków</w:t>
      </w:r>
    </w:p>
    <w:p w14:paraId="54E29FD7" w14:textId="5BA4A79D" w:rsidR="00AB457D" w:rsidRPr="00505463" w:rsidRDefault="00AB457D" w:rsidP="00592FD9">
      <w:pPr>
        <w:widowControl w:val="0"/>
        <w:numPr>
          <w:ilvl w:val="2"/>
          <w:numId w:val="8"/>
        </w:numPr>
        <w:tabs>
          <w:tab w:val="left" w:pos="564"/>
        </w:tabs>
        <w:autoSpaceDE w:val="0"/>
        <w:autoSpaceDN w:val="0"/>
        <w:spacing w:before="2" w:after="0" w:line="360" w:lineRule="auto"/>
        <w:ind w:left="424" w:right="146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Przedmiot zamówienia jest współfinansowany ze środków</w:t>
      </w:r>
      <w:r w:rsidR="00231430" w:rsidRPr="00505463">
        <w:rPr>
          <w:rFonts w:eastAsia="Arial" w:cstheme="minorHAnsi"/>
          <w:kern w:val="0"/>
          <w14:ligatures w14:val="none"/>
        </w:rPr>
        <w:t xml:space="preserve"> Funduszu Europejskiego dla Podkarpacia 2021-2027, FEPK, o</w:t>
      </w:r>
      <w:r w:rsidRPr="00505463">
        <w:rPr>
          <w:rFonts w:eastAsia="Arial" w:cstheme="minorHAnsi"/>
          <w:kern w:val="0"/>
          <w14:ligatures w14:val="none"/>
        </w:rPr>
        <w:t>ś</w:t>
      </w:r>
      <w:r w:rsidRPr="00505463">
        <w:rPr>
          <w:rFonts w:eastAsia="Arial" w:cstheme="minorHAnsi"/>
          <w:spacing w:val="-1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priorytetowa:</w:t>
      </w:r>
      <w:r w:rsidRPr="00505463">
        <w:rPr>
          <w:rFonts w:eastAsia="Arial" w:cstheme="minorHAnsi"/>
          <w:spacing w:val="-14"/>
          <w:kern w:val="0"/>
          <w14:ligatures w14:val="none"/>
        </w:rPr>
        <w:t xml:space="preserve"> </w:t>
      </w:r>
      <w:r w:rsidR="00AE32C9" w:rsidRPr="00505463">
        <w:rPr>
          <w:rFonts w:eastAsia="Arial" w:cstheme="minorHAnsi"/>
          <w:kern w:val="0"/>
          <w14:ligatures w14:val="none"/>
        </w:rPr>
        <w:t>VII</w:t>
      </w:r>
      <w:r w:rsidRPr="00505463">
        <w:rPr>
          <w:rFonts w:eastAsia="Arial" w:cstheme="minorHAnsi"/>
          <w:kern w:val="0"/>
          <w14:ligatures w14:val="none"/>
        </w:rPr>
        <w:t>.</w:t>
      </w:r>
      <w:r w:rsidRPr="00505463">
        <w:rPr>
          <w:rFonts w:eastAsia="Arial" w:cstheme="minorHAnsi"/>
          <w:spacing w:val="-14"/>
          <w:kern w:val="0"/>
          <w14:ligatures w14:val="none"/>
        </w:rPr>
        <w:t xml:space="preserve"> </w:t>
      </w:r>
      <w:r w:rsidR="00AE32C9" w:rsidRPr="00505463">
        <w:rPr>
          <w:rFonts w:eastAsia="Arial" w:cstheme="minorHAnsi"/>
          <w:kern w:val="0"/>
          <w14:ligatures w14:val="none"/>
        </w:rPr>
        <w:t>7</w:t>
      </w:r>
      <w:r w:rsidRPr="00505463">
        <w:rPr>
          <w:rFonts w:eastAsia="Arial" w:cstheme="minorHAnsi"/>
          <w:kern w:val="0"/>
          <w14:ligatures w14:val="none"/>
        </w:rPr>
        <w:t>.1</w:t>
      </w:r>
      <w:r w:rsidR="00AE32C9" w:rsidRPr="00505463">
        <w:rPr>
          <w:rFonts w:eastAsia="Arial" w:cstheme="minorHAnsi"/>
          <w:kern w:val="0"/>
          <w14:ligatures w14:val="none"/>
        </w:rPr>
        <w:t>5 – kapitał ludzki gotowy do zmian</w:t>
      </w:r>
      <w:r w:rsidR="003E2300" w:rsidRPr="00505463">
        <w:rPr>
          <w:rFonts w:eastAsia="Arial" w:cstheme="minorHAnsi"/>
          <w:kern w:val="0"/>
          <w14:ligatures w14:val="none"/>
        </w:rPr>
        <w:t xml:space="preserve"> w ramach realizacji projektu „Centrum Integracji Społecznej w Powiecie Bieszczadzkim”, FEPK. 07.15-IP.01-0008/24.</w:t>
      </w:r>
    </w:p>
    <w:p w14:paraId="151AD5D9" w14:textId="77777777" w:rsidR="00AB457D" w:rsidRPr="00505463" w:rsidRDefault="00AB457D" w:rsidP="00AB457D">
      <w:pPr>
        <w:widowControl w:val="0"/>
        <w:numPr>
          <w:ilvl w:val="0"/>
          <w:numId w:val="8"/>
        </w:numPr>
        <w:tabs>
          <w:tab w:val="left" w:pos="566"/>
        </w:tabs>
        <w:autoSpaceDE w:val="0"/>
        <w:autoSpaceDN w:val="0"/>
        <w:spacing w:before="229" w:after="0" w:line="240" w:lineRule="auto"/>
        <w:ind w:left="566" w:hanging="358"/>
        <w:jc w:val="both"/>
        <w:outlineLvl w:val="0"/>
        <w:rPr>
          <w:rFonts w:eastAsia="Arial" w:cstheme="minorHAnsi"/>
          <w:b/>
          <w:bCs/>
          <w:kern w:val="0"/>
          <w14:ligatures w14:val="none"/>
        </w:rPr>
      </w:pPr>
      <w:r w:rsidRPr="00505463">
        <w:rPr>
          <w:rFonts w:eastAsia="Arial" w:cstheme="minorHAnsi"/>
          <w:b/>
          <w:bCs/>
          <w:kern w:val="0"/>
          <w14:ligatures w14:val="none"/>
        </w:rPr>
        <w:t>Termin</w:t>
      </w:r>
      <w:r w:rsidRPr="00505463">
        <w:rPr>
          <w:rFonts w:eastAsia="Arial" w:cstheme="minorHAnsi"/>
          <w:b/>
          <w:bCs/>
          <w:spacing w:val="-11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kern w:val="0"/>
          <w14:ligatures w14:val="none"/>
        </w:rPr>
        <w:t>i</w:t>
      </w:r>
      <w:r w:rsidRPr="00505463">
        <w:rPr>
          <w:rFonts w:eastAsia="Arial" w:cstheme="minorHAnsi"/>
          <w:b/>
          <w:bCs/>
          <w:spacing w:val="-12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kern w:val="0"/>
          <w14:ligatures w14:val="none"/>
        </w:rPr>
        <w:t>miejsce</w:t>
      </w:r>
      <w:r w:rsidRPr="00505463">
        <w:rPr>
          <w:rFonts w:eastAsia="Arial" w:cstheme="minorHAnsi"/>
          <w:b/>
          <w:bCs/>
          <w:spacing w:val="-11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kern w:val="0"/>
          <w14:ligatures w14:val="none"/>
        </w:rPr>
        <w:t>realizacji</w:t>
      </w:r>
      <w:r w:rsidRPr="00505463">
        <w:rPr>
          <w:rFonts w:eastAsia="Arial" w:cstheme="minorHAnsi"/>
          <w:b/>
          <w:bCs/>
          <w:spacing w:val="-10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spacing w:val="-2"/>
          <w:kern w:val="0"/>
          <w14:ligatures w14:val="none"/>
        </w:rPr>
        <w:t>zamówienia</w:t>
      </w:r>
    </w:p>
    <w:p w14:paraId="418A9809" w14:textId="34616E39" w:rsidR="00AB457D" w:rsidRPr="00505463" w:rsidRDefault="00AB457D" w:rsidP="00AB457D">
      <w:pPr>
        <w:widowControl w:val="0"/>
        <w:numPr>
          <w:ilvl w:val="0"/>
          <w:numId w:val="11"/>
        </w:numPr>
        <w:tabs>
          <w:tab w:val="left" w:pos="847"/>
        </w:tabs>
        <w:autoSpaceDE w:val="0"/>
        <w:autoSpaceDN w:val="0"/>
        <w:spacing w:after="0" w:line="240" w:lineRule="auto"/>
        <w:ind w:right="152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 xml:space="preserve">Przedmiot zamówienia realizowany będzie w okresie od </w:t>
      </w:r>
      <w:r w:rsidR="00D36ED2" w:rsidRPr="00505463">
        <w:rPr>
          <w:rFonts w:eastAsia="Arial" w:cstheme="minorHAnsi"/>
          <w:kern w:val="0"/>
          <w14:ligatures w14:val="none"/>
        </w:rPr>
        <w:t xml:space="preserve">dnia podpisania umowy </w:t>
      </w:r>
      <w:r w:rsidRPr="00505463">
        <w:rPr>
          <w:rFonts w:eastAsia="Arial" w:cstheme="minorHAnsi"/>
          <w:kern w:val="0"/>
          <w14:ligatures w14:val="none"/>
        </w:rPr>
        <w:t>do 3</w:t>
      </w:r>
      <w:r w:rsidR="00A5130D" w:rsidRPr="00505463">
        <w:rPr>
          <w:rFonts w:eastAsia="Arial" w:cstheme="minorHAnsi"/>
          <w:kern w:val="0"/>
          <w14:ligatures w14:val="none"/>
        </w:rPr>
        <w:t>1</w:t>
      </w:r>
      <w:r w:rsidRPr="00505463">
        <w:rPr>
          <w:rFonts w:eastAsia="Arial" w:cstheme="minorHAnsi"/>
          <w:kern w:val="0"/>
          <w14:ligatures w14:val="none"/>
        </w:rPr>
        <w:t xml:space="preserve"> </w:t>
      </w:r>
      <w:r w:rsidR="00A5130D" w:rsidRPr="00505463">
        <w:rPr>
          <w:rFonts w:eastAsia="Arial" w:cstheme="minorHAnsi"/>
          <w:kern w:val="0"/>
          <w14:ligatures w14:val="none"/>
        </w:rPr>
        <w:t xml:space="preserve">grudnia </w:t>
      </w:r>
      <w:r w:rsidRPr="00505463">
        <w:rPr>
          <w:rFonts w:eastAsia="Arial" w:cstheme="minorHAnsi"/>
          <w:kern w:val="0"/>
          <w14:ligatures w14:val="none"/>
        </w:rPr>
        <w:t>202</w:t>
      </w:r>
      <w:r w:rsidR="00414A00" w:rsidRPr="00505463">
        <w:rPr>
          <w:rFonts w:eastAsia="Arial" w:cstheme="minorHAnsi"/>
          <w:kern w:val="0"/>
          <w14:ligatures w14:val="none"/>
        </w:rPr>
        <w:t>6</w:t>
      </w:r>
      <w:r w:rsidRPr="00505463">
        <w:rPr>
          <w:rFonts w:eastAsia="Arial" w:cstheme="minorHAnsi"/>
          <w:kern w:val="0"/>
          <w14:ligatures w14:val="none"/>
        </w:rPr>
        <w:t xml:space="preserve"> r. Realizacja usługi nastąpi codziennie po wcześniejszym zgłoszeniu ilości posiłków przez Zamawiającego w danym dniu.</w:t>
      </w:r>
    </w:p>
    <w:p w14:paraId="534F7AEC" w14:textId="19E6D4CF" w:rsidR="00A5130D" w:rsidRPr="00505463" w:rsidRDefault="00AB457D" w:rsidP="00AB457D">
      <w:pPr>
        <w:widowControl w:val="0"/>
        <w:numPr>
          <w:ilvl w:val="0"/>
          <w:numId w:val="8"/>
        </w:numPr>
        <w:tabs>
          <w:tab w:val="left" w:pos="847"/>
        </w:tabs>
        <w:autoSpaceDE w:val="0"/>
        <w:autoSpaceDN w:val="0"/>
        <w:spacing w:before="229" w:after="0" w:line="271" w:lineRule="exact"/>
        <w:ind w:right="139"/>
        <w:jc w:val="both"/>
        <w:outlineLvl w:val="0"/>
        <w:rPr>
          <w:rFonts w:eastAsia="Arial" w:cstheme="minorHAnsi"/>
          <w:b/>
          <w:bCs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Miejsce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realizacji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zamówienia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na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terenie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powiatu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="00A5130D" w:rsidRPr="00505463">
        <w:rPr>
          <w:rFonts w:eastAsia="Arial" w:cstheme="minorHAnsi"/>
          <w:kern w:val="0"/>
          <w14:ligatures w14:val="none"/>
        </w:rPr>
        <w:t>bieszczadzkiego</w:t>
      </w:r>
      <w:r w:rsidRPr="00505463">
        <w:rPr>
          <w:rFonts w:eastAsia="Arial" w:cstheme="minorHAnsi"/>
          <w:kern w:val="0"/>
          <w14:ligatures w14:val="none"/>
        </w:rPr>
        <w:t>:</w:t>
      </w:r>
      <w:r w:rsidRPr="00505463">
        <w:rPr>
          <w:rFonts w:eastAsia="Arial" w:cstheme="minorHAnsi"/>
          <w:spacing w:val="-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ul.</w:t>
      </w:r>
      <w:r w:rsidRPr="00505463">
        <w:rPr>
          <w:rFonts w:eastAsia="Arial" w:cstheme="minorHAnsi"/>
          <w:spacing w:val="-4"/>
          <w:kern w:val="0"/>
          <w14:ligatures w14:val="none"/>
        </w:rPr>
        <w:t xml:space="preserve"> </w:t>
      </w:r>
      <w:r w:rsidR="00A5130D" w:rsidRPr="00505463">
        <w:rPr>
          <w:rFonts w:eastAsia="Arial" w:cstheme="minorHAnsi"/>
          <w:kern w:val="0"/>
          <w14:ligatures w14:val="none"/>
        </w:rPr>
        <w:t>Fabryczna 2, 38-700, Ustrzyki Dolne</w:t>
      </w:r>
      <w:r w:rsidR="00E959F9" w:rsidRPr="00505463">
        <w:rPr>
          <w:rFonts w:eastAsia="Arial" w:cstheme="minorHAnsi"/>
          <w:kern w:val="0"/>
          <w14:ligatures w14:val="none"/>
        </w:rPr>
        <w:t xml:space="preserve"> oraz ul. Fabryczna 3, 38-700, Ustrzyki Dolne.</w:t>
      </w:r>
      <w:r w:rsidR="00167313" w:rsidRPr="00505463">
        <w:rPr>
          <w:rFonts w:eastAsia="Arial" w:cstheme="minorHAnsi"/>
          <w:kern w:val="0"/>
          <w14:ligatures w14:val="none"/>
        </w:rPr>
        <w:t xml:space="preserve"> (m.in. teren gminy Ustrzyki Dolne)</w:t>
      </w:r>
    </w:p>
    <w:p w14:paraId="391A36C3" w14:textId="4922B390" w:rsidR="00AB457D" w:rsidRPr="00505463" w:rsidRDefault="00AB457D" w:rsidP="00AB457D">
      <w:pPr>
        <w:widowControl w:val="0"/>
        <w:numPr>
          <w:ilvl w:val="0"/>
          <w:numId w:val="8"/>
        </w:numPr>
        <w:tabs>
          <w:tab w:val="left" w:pos="847"/>
        </w:tabs>
        <w:autoSpaceDE w:val="0"/>
        <w:autoSpaceDN w:val="0"/>
        <w:spacing w:before="229" w:after="0" w:line="271" w:lineRule="exact"/>
        <w:ind w:right="139"/>
        <w:jc w:val="both"/>
        <w:outlineLvl w:val="0"/>
        <w:rPr>
          <w:rFonts w:eastAsia="Arial" w:cstheme="minorHAnsi"/>
          <w:b/>
          <w:bCs/>
          <w:kern w:val="0"/>
          <w14:ligatures w14:val="none"/>
        </w:rPr>
      </w:pPr>
      <w:r w:rsidRPr="00505463">
        <w:rPr>
          <w:rFonts w:eastAsia="Arial" w:cstheme="minorHAnsi"/>
          <w:b/>
          <w:bCs/>
          <w:kern w:val="0"/>
          <w14:ligatures w14:val="none"/>
        </w:rPr>
        <w:lastRenderedPageBreak/>
        <w:t>Wymagania</w:t>
      </w:r>
      <w:r w:rsidRPr="00505463">
        <w:rPr>
          <w:rFonts w:eastAsia="Arial" w:cstheme="minorHAnsi"/>
          <w:b/>
          <w:bCs/>
          <w:spacing w:val="-13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kern w:val="0"/>
          <w14:ligatures w14:val="none"/>
        </w:rPr>
        <w:t>dotyczące</w:t>
      </w:r>
      <w:r w:rsidRPr="00505463">
        <w:rPr>
          <w:rFonts w:eastAsia="Arial" w:cstheme="minorHAnsi"/>
          <w:b/>
          <w:bCs/>
          <w:spacing w:val="-12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kern w:val="0"/>
          <w14:ligatures w14:val="none"/>
        </w:rPr>
        <w:t>sporządzenia</w:t>
      </w:r>
      <w:r w:rsidRPr="00505463">
        <w:rPr>
          <w:rFonts w:eastAsia="Arial" w:cstheme="minorHAnsi"/>
          <w:b/>
          <w:bCs/>
          <w:spacing w:val="-13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spacing w:val="-2"/>
          <w:kern w:val="0"/>
          <w14:ligatures w14:val="none"/>
        </w:rPr>
        <w:t>oferty</w:t>
      </w:r>
    </w:p>
    <w:p w14:paraId="3DB39EB2" w14:textId="77777777" w:rsidR="00AB457D" w:rsidRPr="00505463" w:rsidRDefault="00AB457D" w:rsidP="00AB457D">
      <w:pPr>
        <w:widowControl w:val="0"/>
        <w:numPr>
          <w:ilvl w:val="0"/>
          <w:numId w:val="10"/>
        </w:numPr>
        <w:tabs>
          <w:tab w:val="left" w:pos="566"/>
          <w:tab w:val="left" w:pos="568"/>
        </w:tabs>
        <w:autoSpaceDE w:val="0"/>
        <w:autoSpaceDN w:val="0"/>
        <w:spacing w:after="0" w:line="240" w:lineRule="auto"/>
        <w:ind w:right="147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O</w:t>
      </w:r>
      <w:r w:rsidRPr="00505463">
        <w:rPr>
          <w:rFonts w:eastAsia="Arial" w:cstheme="minorHAnsi"/>
          <w:spacing w:val="-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udzielenie</w:t>
      </w:r>
      <w:r w:rsidRPr="00505463">
        <w:rPr>
          <w:rFonts w:eastAsia="Arial" w:cstheme="minorHAnsi"/>
          <w:spacing w:val="-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niniejszego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zamówienia</w:t>
      </w:r>
      <w:r w:rsidRPr="00505463">
        <w:rPr>
          <w:rFonts w:eastAsia="Arial" w:cstheme="minorHAnsi"/>
          <w:spacing w:val="-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mogą</w:t>
      </w:r>
      <w:r w:rsidRPr="00505463">
        <w:rPr>
          <w:rFonts w:eastAsia="Arial" w:cstheme="minorHAnsi"/>
          <w:spacing w:val="-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ubiegać</w:t>
      </w:r>
      <w:r w:rsidRPr="00505463">
        <w:rPr>
          <w:rFonts w:eastAsia="Arial" w:cstheme="minorHAnsi"/>
          <w:spacing w:val="-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się</w:t>
      </w:r>
      <w:r w:rsidRPr="00505463">
        <w:rPr>
          <w:rFonts w:eastAsia="Arial" w:cstheme="minorHAnsi"/>
          <w:spacing w:val="-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Wykonawcy,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którzy</w:t>
      </w:r>
      <w:r w:rsidRPr="00505463">
        <w:rPr>
          <w:rFonts w:eastAsia="Arial" w:cstheme="minorHAnsi"/>
          <w:spacing w:val="-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spełniają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warunki</w:t>
      </w:r>
      <w:r w:rsidRPr="00505463">
        <w:rPr>
          <w:rFonts w:eastAsia="Arial" w:cstheme="minorHAnsi"/>
          <w:spacing w:val="-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dotyczące posiadania uprawnień do wykonywania określonej działalności lub czynności, jeżeli przepisy prawa nakładają obowiązek ich posiadania.</w:t>
      </w:r>
    </w:p>
    <w:p w14:paraId="2EDBF3EC" w14:textId="7E36C2F8" w:rsidR="00AB457D" w:rsidRPr="00505463" w:rsidRDefault="00AB457D" w:rsidP="00AB457D">
      <w:pPr>
        <w:widowControl w:val="0"/>
        <w:numPr>
          <w:ilvl w:val="0"/>
          <w:numId w:val="10"/>
        </w:numPr>
        <w:tabs>
          <w:tab w:val="left" w:pos="566"/>
          <w:tab w:val="left" w:pos="568"/>
        </w:tabs>
        <w:autoSpaceDE w:val="0"/>
        <w:autoSpaceDN w:val="0"/>
        <w:spacing w:after="0" w:line="240" w:lineRule="auto"/>
        <w:ind w:right="150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Oferta musi zawierać: wycenę posiłku zgodnie z niniejszego zapytania ofertowego. Przedstawiona na załączniku nr 1. Oferta cenowa musi być podpisana przez osobę uprawnioną do reprezentowania Oferenta.</w:t>
      </w:r>
    </w:p>
    <w:p w14:paraId="472975BB" w14:textId="575F4E54" w:rsidR="00AB457D" w:rsidRDefault="001E1B9E" w:rsidP="00AB457D">
      <w:pPr>
        <w:widowControl w:val="0"/>
        <w:numPr>
          <w:ilvl w:val="0"/>
          <w:numId w:val="10"/>
        </w:numPr>
        <w:tabs>
          <w:tab w:val="left" w:pos="568"/>
        </w:tabs>
        <w:autoSpaceDE w:val="0"/>
        <w:autoSpaceDN w:val="0"/>
        <w:spacing w:after="0" w:line="240" w:lineRule="auto"/>
        <w:ind w:right="143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O</w:t>
      </w:r>
      <w:r w:rsidR="00AB457D" w:rsidRPr="00505463">
        <w:rPr>
          <w:rFonts w:eastAsia="Arial" w:cstheme="minorHAnsi"/>
          <w:kern w:val="0"/>
          <w14:ligatures w14:val="none"/>
        </w:rPr>
        <w:t>świadczenie</w:t>
      </w:r>
      <w:r w:rsidR="00AB457D" w:rsidRPr="00505463">
        <w:rPr>
          <w:rFonts w:eastAsia="Arial" w:cstheme="minorHAnsi"/>
          <w:spacing w:val="-10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o</w:t>
      </w:r>
      <w:r w:rsidR="00AB457D" w:rsidRPr="00505463">
        <w:rPr>
          <w:rFonts w:eastAsia="Arial" w:cstheme="minorHAnsi"/>
          <w:spacing w:val="-10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braku</w:t>
      </w:r>
      <w:r w:rsidR="00AB457D" w:rsidRPr="00505463">
        <w:rPr>
          <w:rFonts w:eastAsia="Arial" w:cstheme="minorHAnsi"/>
          <w:spacing w:val="-11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powiązań</w:t>
      </w:r>
      <w:r w:rsidR="00AB457D" w:rsidRPr="00505463">
        <w:rPr>
          <w:rFonts w:eastAsia="Arial" w:cstheme="minorHAnsi"/>
          <w:spacing w:val="-12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osobowych</w:t>
      </w:r>
      <w:r w:rsidR="00AB457D" w:rsidRPr="00505463">
        <w:rPr>
          <w:rFonts w:eastAsia="Arial" w:cstheme="minorHAnsi"/>
          <w:spacing w:val="-6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lub</w:t>
      </w:r>
      <w:r w:rsidR="00AB457D" w:rsidRPr="00505463">
        <w:rPr>
          <w:rFonts w:eastAsia="Arial" w:cstheme="minorHAnsi"/>
          <w:spacing w:val="-11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kapitałowych</w:t>
      </w:r>
      <w:r w:rsidR="00AB457D" w:rsidRPr="00505463">
        <w:rPr>
          <w:rFonts w:eastAsia="Arial" w:cstheme="minorHAnsi"/>
          <w:spacing w:val="-11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z</w:t>
      </w:r>
      <w:r w:rsidR="00AB457D" w:rsidRPr="00505463">
        <w:rPr>
          <w:rFonts w:eastAsia="Arial" w:cstheme="minorHAnsi"/>
          <w:spacing w:val="-10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Zamawiającym</w:t>
      </w:r>
      <w:r w:rsidR="00AB457D" w:rsidRPr="00505463">
        <w:rPr>
          <w:rFonts w:eastAsia="Arial" w:cstheme="minorHAnsi"/>
          <w:spacing w:val="-11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zgodnie</w:t>
      </w:r>
      <w:r w:rsidR="00AB457D" w:rsidRPr="00505463">
        <w:rPr>
          <w:rFonts w:eastAsia="Arial" w:cstheme="minorHAnsi"/>
          <w:spacing w:val="-11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z</w:t>
      </w:r>
      <w:r w:rsidR="00AB457D" w:rsidRPr="00505463">
        <w:rPr>
          <w:rFonts w:eastAsia="Arial" w:cstheme="minorHAnsi"/>
          <w:spacing w:val="-10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załącznikiem</w:t>
      </w:r>
      <w:r w:rsidR="00AB457D" w:rsidRPr="00505463">
        <w:rPr>
          <w:rFonts w:eastAsia="Arial" w:cstheme="minorHAnsi"/>
          <w:spacing w:val="-10"/>
          <w:kern w:val="0"/>
          <w14:ligatures w14:val="none"/>
        </w:rPr>
        <w:t xml:space="preserve"> </w:t>
      </w:r>
      <w:r w:rsidR="00AB457D" w:rsidRPr="00505463">
        <w:rPr>
          <w:rFonts w:eastAsia="Arial" w:cstheme="minorHAnsi"/>
          <w:kern w:val="0"/>
          <w14:ligatures w14:val="none"/>
        </w:rPr>
        <w:t>nr 2 do niniejszego zapytania ofertowego</w:t>
      </w:r>
      <w:r w:rsidR="005361F9">
        <w:rPr>
          <w:rFonts w:eastAsia="Arial" w:cstheme="minorHAnsi"/>
          <w:kern w:val="0"/>
          <w14:ligatures w14:val="none"/>
        </w:rPr>
        <w:t xml:space="preserve"> powinno zostać podpisane przez osobę uprawnioną do reprezentowania oferenta i złożone wraz z ofertą.</w:t>
      </w:r>
    </w:p>
    <w:p w14:paraId="25A8CC8D" w14:textId="3AC9F3E5" w:rsidR="006C14FA" w:rsidRPr="005361F9" w:rsidRDefault="006C14FA" w:rsidP="005361F9">
      <w:pPr>
        <w:widowControl w:val="0"/>
        <w:numPr>
          <w:ilvl w:val="0"/>
          <w:numId w:val="10"/>
        </w:numPr>
        <w:tabs>
          <w:tab w:val="left" w:pos="568"/>
        </w:tabs>
        <w:autoSpaceDE w:val="0"/>
        <w:autoSpaceDN w:val="0"/>
        <w:spacing w:after="0" w:line="240" w:lineRule="auto"/>
        <w:ind w:right="143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Oświadczenie</w:t>
      </w:r>
      <w:r w:rsidRPr="00505463">
        <w:rPr>
          <w:rFonts w:eastAsia="Arial" w:cstheme="minorHAnsi"/>
          <w:spacing w:val="-1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o</w:t>
      </w:r>
      <w:r w:rsidRPr="00505463">
        <w:rPr>
          <w:rFonts w:eastAsia="Arial" w:cstheme="minorHAnsi"/>
          <w:spacing w:val="-1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braku</w:t>
      </w:r>
      <w:r w:rsidRPr="00505463">
        <w:rPr>
          <w:rFonts w:eastAsia="Arial" w:cstheme="minorHAnsi"/>
          <w:spacing w:val="-11"/>
          <w:kern w:val="0"/>
          <w14:ligatures w14:val="none"/>
        </w:rPr>
        <w:t xml:space="preserve"> </w:t>
      </w:r>
      <w:r>
        <w:rPr>
          <w:rFonts w:eastAsia="Arial" w:cstheme="minorHAnsi"/>
          <w:kern w:val="0"/>
          <w14:ligatures w14:val="none"/>
        </w:rPr>
        <w:t xml:space="preserve">podstaw wykluczenia </w:t>
      </w:r>
      <w:r w:rsidRPr="00505463">
        <w:rPr>
          <w:rFonts w:eastAsia="Arial" w:cstheme="minorHAnsi"/>
          <w:kern w:val="0"/>
          <w14:ligatures w14:val="none"/>
        </w:rPr>
        <w:t>zgodnie</w:t>
      </w:r>
      <w:r w:rsidRPr="00505463">
        <w:rPr>
          <w:rFonts w:eastAsia="Arial" w:cstheme="minorHAnsi"/>
          <w:spacing w:val="-11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</w:t>
      </w:r>
      <w:r w:rsidRPr="00505463">
        <w:rPr>
          <w:rFonts w:eastAsia="Arial" w:cstheme="minorHAnsi"/>
          <w:spacing w:val="-1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załącznikiem</w:t>
      </w:r>
      <w:r w:rsidRPr="00505463">
        <w:rPr>
          <w:rFonts w:eastAsia="Arial" w:cstheme="minorHAnsi"/>
          <w:spacing w:val="-1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 xml:space="preserve">nr </w:t>
      </w:r>
      <w:r w:rsidR="003E2F3C">
        <w:rPr>
          <w:rFonts w:eastAsia="Arial" w:cstheme="minorHAnsi"/>
          <w:kern w:val="0"/>
          <w14:ligatures w14:val="none"/>
        </w:rPr>
        <w:t>3</w:t>
      </w:r>
      <w:r w:rsidRPr="00505463">
        <w:rPr>
          <w:rFonts w:eastAsia="Arial" w:cstheme="minorHAnsi"/>
          <w:kern w:val="0"/>
          <w14:ligatures w14:val="none"/>
        </w:rPr>
        <w:t xml:space="preserve"> do niniejszego zapytania ofertowego</w:t>
      </w:r>
      <w:r w:rsidR="005361F9">
        <w:rPr>
          <w:rFonts w:eastAsia="Arial" w:cstheme="minorHAnsi"/>
          <w:kern w:val="0"/>
          <w14:ligatures w14:val="none"/>
        </w:rPr>
        <w:t xml:space="preserve"> powinno zostać podpisane przez osobę uprawnioną do reprezentowania oferenta i złożone wraz z ofertą.</w:t>
      </w:r>
    </w:p>
    <w:p w14:paraId="26A132C5" w14:textId="77777777" w:rsidR="006C14FA" w:rsidRPr="00505463" w:rsidRDefault="006C14FA" w:rsidP="006C14FA">
      <w:pPr>
        <w:widowControl w:val="0"/>
        <w:tabs>
          <w:tab w:val="left" w:pos="568"/>
        </w:tabs>
        <w:autoSpaceDE w:val="0"/>
        <w:autoSpaceDN w:val="0"/>
        <w:spacing w:after="0" w:line="240" w:lineRule="auto"/>
        <w:ind w:left="568" w:right="143"/>
        <w:jc w:val="both"/>
        <w:rPr>
          <w:rFonts w:eastAsia="Arial" w:cstheme="minorHAnsi"/>
          <w:kern w:val="0"/>
          <w14:ligatures w14:val="none"/>
        </w:rPr>
      </w:pPr>
    </w:p>
    <w:p w14:paraId="1C966E56" w14:textId="77777777" w:rsidR="00AB457D" w:rsidRPr="00505463" w:rsidRDefault="00AB457D" w:rsidP="00AB457D">
      <w:pPr>
        <w:widowControl w:val="0"/>
        <w:numPr>
          <w:ilvl w:val="0"/>
          <w:numId w:val="8"/>
        </w:numPr>
        <w:tabs>
          <w:tab w:val="left" w:pos="566"/>
        </w:tabs>
        <w:autoSpaceDE w:val="0"/>
        <w:autoSpaceDN w:val="0"/>
        <w:spacing w:before="225" w:after="0" w:line="240" w:lineRule="auto"/>
        <w:ind w:left="566" w:hanging="358"/>
        <w:jc w:val="both"/>
        <w:outlineLvl w:val="0"/>
        <w:rPr>
          <w:rFonts w:eastAsia="Arial" w:cstheme="minorHAnsi"/>
          <w:b/>
          <w:bCs/>
          <w:kern w:val="0"/>
          <w14:ligatures w14:val="none"/>
        </w:rPr>
      </w:pPr>
      <w:r w:rsidRPr="00505463">
        <w:rPr>
          <w:rFonts w:eastAsia="Arial" w:cstheme="minorHAnsi"/>
          <w:b/>
          <w:bCs/>
          <w:kern w:val="0"/>
          <w14:ligatures w14:val="none"/>
        </w:rPr>
        <w:t>Forma</w:t>
      </w:r>
      <w:r w:rsidRPr="00505463">
        <w:rPr>
          <w:rFonts w:eastAsia="Arial" w:cstheme="minorHAnsi"/>
          <w:b/>
          <w:bCs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kern w:val="0"/>
          <w14:ligatures w14:val="none"/>
        </w:rPr>
        <w:t>termin</w:t>
      </w:r>
      <w:r w:rsidRPr="00505463">
        <w:rPr>
          <w:rFonts w:eastAsia="Arial" w:cstheme="minorHAnsi"/>
          <w:b/>
          <w:bCs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kern w:val="0"/>
          <w14:ligatures w14:val="none"/>
        </w:rPr>
        <w:t>i</w:t>
      </w:r>
      <w:r w:rsidRPr="00505463">
        <w:rPr>
          <w:rFonts w:eastAsia="Arial" w:cstheme="minorHAnsi"/>
          <w:b/>
          <w:bCs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kern w:val="0"/>
          <w14:ligatures w14:val="none"/>
        </w:rPr>
        <w:t>miejsce</w:t>
      </w:r>
      <w:r w:rsidRPr="00505463">
        <w:rPr>
          <w:rFonts w:eastAsia="Arial" w:cstheme="minorHAnsi"/>
          <w:b/>
          <w:bCs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kern w:val="0"/>
          <w14:ligatures w14:val="none"/>
        </w:rPr>
        <w:t>składania</w:t>
      </w:r>
      <w:r w:rsidRPr="00505463">
        <w:rPr>
          <w:rFonts w:eastAsia="Arial" w:cstheme="minorHAnsi"/>
          <w:b/>
          <w:bCs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spacing w:val="-4"/>
          <w:kern w:val="0"/>
          <w14:ligatures w14:val="none"/>
        </w:rPr>
        <w:t>ofert</w:t>
      </w:r>
    </w:p>
    <w:p w14:paraId="2685F291" w14:textId="77777777" w:rsidR="00C273DC" w:rsidRPr="00505463" w:rsidRDefault="00C273DC" w:rsidP="00C273DC">
      <w:pPr>
        <w:widowControl w:val="0"/>
        <w:tabs>
          <w:tab w:val="left" w:pos="566"/>
        </w:tabs>
        <w:autoSpaceDE w:val="0"/>
        <w:autoSpaceDN w:val="0"/>
        <w:spacing w:before="225" w:after="0" w:line="240" w:lineRule="auto"/>
        <w:ind w:left="566"/>
        <w:jc w:val="both"/>
        <w:outlineLvl w:val="0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Oferty powinny być składane za pośrednictwem aplikacji BK2021, tj.: bazy konkurencyjności, funkcjonującej pod adresem: https://bazakonkurencyjnosci.funduszeeuropejskie.gov.pl/</w:t>
      </w:r>
    </w:p>
    <w:p w14:paraId="7BB77C1D" w14:textId="77777777" w:rsidR="00C273DC" w:rsidRPr="00505463" w:rsidRDefault="00C273DC" w:rsidP="00C273DC">
      <w:pPr>
        <w:widowControl w:val="0"/>
        <w:tabs>
          <w:tab w:val="left" w:pos="566"/>
        </w:tabs>
        <w:autoSpaceDE w:val="0"/>
        <w:autoSpaceDN w:val="0"/>
        <w:spacing w:before="225" w:after="0" w:line="240" w:lineRule="auto"/>
        <w:ind w:left="566"/>
        <w:jc w:val="both"/>
        <w:outlineLvl w:val="0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Komunikacja między zamawiającym a Oferentem (pytania/odpowiedzi) również musi odbywać się za pośrednictwem aplikacji BK2021.</w:t>
      </w:r>
    </w:p>
    <w:p w14:paraId="492163C3" w14:textId="0F648CF4" w:rsidR="00C273DC" w:rsidRPr="00505463" w:rsidRDefault="00C273DC" w:rsidP="00C273DC">
      <w:pPr>
        <w:widowControl w:val="0"/>
        <w:tabs>
          <w:tab w:val="left" w:pos="566"/>
        </w:tabs>
        <w:autoSpaceDE w:val="0"/>
        <w:autoSpaceDN w:val="0"/>
        <w:spacing w:before="225" w:after="0" w:line="240" w:lineRule="auto"/>
        <w:ind w:left="566"/>
        <w:jc w:val="both"/>
        <w:outlineLvl w:val="0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 xml:space="preserve">Ofertę składa się w języku polskim. </w:t>
      </w:r>
    </w:p>
    <w:p w14:paraId="28E18D6F" w14:textId="09D6880A" w:rsidR="00C273DC" w:rsidRPr="00505463" w:rsidRDefault="00C273DC" w:rsidP="00C273DC">
      <w:pPr>
        <w:widowControl w:val="0"/>
        <w:tabs>
          <w:tab w:val="left" w:pos="566"/>
        </w:tabs>
        <w:autoSpaceDE w:val="0"/>
        <w:autoSpaceDN w:val="0"/>
        <w:spacing w:before="225" w:after="0" w:line="240" w:lineRule="auto"/>
        <w:ind w:left="566"/>
        <w:jc w:val="both"/>
        <w:outlineLvl w:val="0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Ofertę, w tym załączniki i oświadczenia, które Wykonawca składa zgodnie z załącznikami do zapytania ofertowego, oraz ewentualne pełnomocnictwo lub pełnomocnictwa, sporządza się, pod rygorem nieważności, w postaci elektronicznej</w:t>
      </w:r>
      <w:r w:rsidR="00505463" w:rsidRPr="00505463">
        <w:rPr>
          <w:rFonts w:eastAsia="Arial" w:cstheme="minorHAnsi"/>
          <w:kern w:val="0"/>
          <w14:ligatures w14:val="none"/>
        </w:rPr>
        <w:t>, pliki należy opatrzyć kwalifikowanym podpisem elektronicznym przez osoby upoważnione</w:t>
      </w:r>
      <w:r w:rsidRPr="00505463">
        <w:rPr>
          <w:rFonts w:eastAsia="Arial" w:cstheme="minorHAnsi"/>
          <w:kern w:val="0"/>
          <w14:ligatures w14:val="none"/>
        </w:rPr>
        <w:t>. Komunikacja w niniejszym postępowaniu odbywa się przy użyciu środków komunikacji elektronicznej wyłącznie za pośrednictwem Bazy Konkurencyjności.</w:t>
      </w:r>
      <w:r w:rsidR="0086765B">
        <w:rPr>
          <w:rFonts w:eastAsia="Arial" w:cstheme="minorHAnsi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Za termin dostarczenia oferty rozumie się termin jej zamieszczenia (złożenia) w aplikacji BK2021, w odpowiedzi na niniejsze zapytanie ofertowe.</w:t>
      </w:r>
    </w:p>
    <w:p w14:paraId="6FFB9C6F" w14:textId="77777777" w:rsidR="00C273DC" w:rsidRPr="00505463" w:rsidRDefault="00C273DC" w:rsidP="00C273DC">
      <w:pPr>
        <w:widowControl w:val="0"/>
        <w:tabs>
          <w:tab w:val="left" w:pos="566"/>
        </w:tabs>
        <w:autoSpaceDE w:val="0"/>
        <w:autoSpaceDN w:val="0"/>
        <w:spacing w:before="225" w:after="0" w:line="240" w:lineRule="auto"/>
        <w:ind w:left="566"/>
        <w:jc w:val="both"/>
        <w:outlineLvl w:val="0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Oferta złożona po terminie zostanie odrzucona.</w:t>
      </w:r>
    </w:p>
    <w:p w14:paraId="72DBBB1F" w14:textId="77777777" w:rsidR="00C273DC" w:rsidRPr="00505463" w:rsidRDefault="00C273DC" w:rsidP="00505463">
      <w:pPr>
        <w:widowControl w:val="0"/>
        <w:tabs>
          <w:tab w:val="left" w:pos="566"/>
        </w:tabs>
        <w:autoSpaceDE w:val="0"/>
        <w:autoSpaceDN w:val="0"/>
        <w:spacing w:before="225" w:after="0" w:line="240" w:lineRule="auto"/>
        <w:jc w:val="both"/>
        <w:outlineLvl w:val="0"/>
        <w:rPr>
          <w:rFonts w:eastAsia="Arial" w:cstheme="minorHAnsi"/>
          <w:b/>
          <w:bCs/>
          <w:kern w:val="0"/>
          <w14:ligatures w14:val="none"/>
        </w:rPr>
      </w:pPr>
    </w:p>
    <w:p w14:paraId="33814023" w14:textId="0F7BB26D" w:rsidR="00AB457D" w:rsidRPr="00505463" w:rsidRDefault="00AB457D" w:rsidP="00505463">
      <w:pPr>
        <w:widowControl w:val="0"/>
        <w:tabs>
          <w:tab w:val="left" w:pos="568"/>
        </w:tabs>
        <w:autoSpaceDE w:val="0"/>
        <w:autoSpaceDN w:val="0"/>
        <w:spacing w:before="9" w:after="0" w:line="230" w:lineRule="auto"/>
        <w:ind w:left="568" w:right="142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 xml:space="preserve">Termin: oferty należy składać najpóźniej do dnia </w:t>
      </w:r>
      <w:r w:rsidR="0089751E">
        <w:rPr>
          <w:rFonts w:eastAsia="Arial" w:cstheme="minorHAnsi"/>
          <w:kern w:val="0"/>
          <w14:ligatures w14:val="none"/>
        </w:rPr>
        <w:t>2</w:t>
      </w:r>
      <w:r w:rsidR="005D5757">
        <w:rPr>
          <w:rFonts w:eastAsia="Arial" w:cstheme="minorHAnsi"/>
          <w:kern w:val="0"/>
          <w14:ligatures w14:val="none"/>
        </w:rPr>
        <w:t>4</w:t>
      </w:r>
      <w:r w:rsidR="00505463" w:rsidRPr="00505463">
        <w:rPr>
          <w:rFonts w:eastAsia="Arial" w:cstheme="minorHAnsi"/>
          <w:kern w:val="0"/>
          <w14:ligatures w14:val="none"/>
        </w:rPr>
        <w:t xml:space="preserve"> marca </w:t>
      </w:r>
      <w:r w:rsidRPr="00505463">
        <w:rPr>
          <w:rFonts w:eastAsia="Arial" w:cstheme="minorHAnsi"/>
          <w:kern w:val="0"/>
          <w14:ligatures w14:val="none"/>
        </w:rPr>
        <w:t>202</w:t>
      </w:r>
      <w:r w:rsidR="00836001" w:rsidRPr="00505463">
        <w:rPr>
          <w:rFonts w:eastAsia="Arial" w:cstheme="minorHAnsi"/>
          <w:kern w:val="0"/>
          <w14:ligatures w14:val="none"/>
        </w:rPr>
        <w:t>6</w:t>
      </w:r>
      <w:r w:rsidRPr="00505463">
        <w:rPr>
          <w:rFonts w:eastAsia="Arial" w:cstheme="minorHAnsi"/>
          <w:kern w:val="0"/>
          <w14:ligatures w14:val="none"/>
        </w:rPr>
        <w:t xml:space="preserve"> roku do godziny </w:t>
      </w:r>
      <w:r w:rsidR="005D5757">
        <w:rPr>
          <w:rFonts w:eastAsia="Arial" w:cstheme="minorHAnsi"/>
          <w:kern w:val="0"/>
          <w14:ligatures w14:val="none"/>
        </w:rPr>
        <w:t>09</w:t>
      </w:r>
      <w:r w:rsidR="00194EDD">
        <w:rPr>
          <w:rFonts w:eastAsia="Arial" w:cstheme="minorHAnsi"/>
          <w:kern w:val="0"/>
          <w14:ligatures w14:val="none"/>
        </w:rPr>
        <w:t>:</w:t>
      </w:r>
      <w:r w:rsidR="00143CB1">
        <w:rPr>
          <w:rFonts w:eastAsia="Arial" w:cstheme="minorHAnsi"/>
          <w:kern w:val="0"/>
          <w14:ligatures w14:val="none"/>
        </w:rPr>
        <w:t>00</w:t>
      </w:r>
      <w:r w:rsidRPr="00505463">
        <w:rPr>
          <w:rFonts w:eastAsia="Arial" w:cstheme="minorHAnsi"/>
          <w:kern w:val="0"/>
          <w14:ligatures w14:val="none"/>
        </w:rPr>
        <w:t xml:space="preserve">. </w:t>
      </w:r>
    </w:p>
    <w:p w14:paraId="3D503036" w14:textId="39AD378A" w:rsidR="00EF0BB3" w:rsidRPr="00505463" w:rsidRDefault="00EF0BB3" w:rsidP="00836001">
      <w:pPr>
        <w:widowControl w:val="0"/>
        <w:tabs>
          <w:tab w:val="left" w:pos="636"/>
        </w:tabs>
        <w:autoSpaceDE w:val="0"/>
        <w:autoSpaceDN w:val="0"/>
        <w:spacing w:after="0" w:line="240" w:lineRule="auto"/>
        <w:ind w:left="498" w:right="140"/>
        <w:jc w:val="both"/>
        <w:rPr>
          <w:rFonts w:eastAsia="Arial" w:cstheme="minorHAnsi"/>
          <w:b/>
          <w:kern w:val="0"/>
          <w14:ligatures w14:val="none"/>
        </w:rPr>
      </w:pPr>
    </w:p>
    <w:p w14:paraId="43504A2B" w14:textId="77777777" w:rsidR="00505463" w:rsidRPr="00505463" w:rsidRDefault="00505463" w:rsidP="00505463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lang w:eastAsia="pl-PL"/>
        </w:rPr>
      </w:pPr>
      <w:r w:rsidRPr="00505463">
        <w:rPr>
          <w:rFonts w:eastAsia="Times New Roman" w:cstheme="minorHAnsi"/>
          <w:b/>
          <w:bCs/>
          <w:lang w:eastAsia="pl-PL"/>
        </w:rPr>
        <w:t>Kryterium I.</w:t>
      </w:r>
    </w:p>
    <w:p w14:paraId="7A3A3373" w14:textId="77777777" w:rsidR="00505463" w:rsidRPr="00505463" w:rsidRDefault="00505463" w:rsidP="00505463">
      <w:pPr>
        <w:pStyle w:val="Akapitzlist"/>
        <w:autoSpaceDE w:val="0"/>
        <w:autoSpaceDN w:val="0"/>
        <w:adjustRightInd w:val="0"/>
        <w:spacing w:after="0" w:line="240" w:lineRule="auto"/>
        <w:ind w:left="568"/>
        <w:jc w:val="both"/>
        <w:rPr>
          <w:rFonts w:eastAsia="Times New Roman" w:cstheme="minorHAnsi"/>
          <w:b/>
          <w:bCs/>
          <w:lang w:eastAsia="pl-PL"/>
        </w:rPr>
      </w:pPr>
      <w:r w:rsidRPr="00505463">
        <w:rPr>
          <w:rFonts w:eastAsia="Times New Roman" w:cstheme="minorHAnsi"/>
          <w:b/>
          <w:bCs/>
          <w:lang w:eastAsia="pl-PL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090"/>
      </w:tblGrid>
      <w:tr w:rsidR="00505463" w:rsidRPr="00505463" w14:paraId="34F51EDE" w14:textId="77777777" w:rsidTr="00195C2E">
        <w:tc>
          <w:tcPr>
            <w:tcW w:w="2972" w:type="dxa"/>
            <w:shd w:val="clear" w:color="auto" w:fill="A8D08D"/>
          </w:tcPr>
          <w:p w14:paraId="25D4CF32" w14:textId="77777777" w:rsidR="00505463" w:rsidRPr="00505463" w:rsidRDefault="00505463" w:rsidP="00195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  <w:r w:rsidRPr="00505463">
              <w:rPr>
                <w:rFonts w:eastAsia="Times New Roman" w:cstheme="minorHAnsi"/>
                <w:b/>
                <w:bCs/>
                <w:lang w:eastAsia="pl-PL"/>
              </w:rPr>
              <w:t>Nazwa</w:t>
            </w:r>
          </w:p>
        </w:tc>
        <w:tc>
          <w:tcPr>
            <w:tcW w:w="6090" w:type="dxa"/>
          </w:tcPr>
          <w:p w14:paraId="701D73EC" w14:textId="77777777" w:rsidR="00505463" w:rsidRPr="00505463" w:rsidRDefault="00505463" w:rsidP="00195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505463">
              <w:rPr>
                <w:rFonts w:eastAsia="Times New Roman" w:cstheme="minorHAnsi"/>
                <w:lang w:eastAsia="pl-PL"/>
              </w:rPr>
              <w:t>Cena (C)</w:t>
            </w:r>
          </w:p>
        </w:tc>
      </w:tr>
      <w:tr w:rsidR="00505463" w:rsidRPr="00505463" w14:paraId="6709E7A5" w14:textId="77777777" w:rsidTr="00195C2E">
        <w:tc>
          <w:tcPr>
            <w:tcW w:w="2972" w:type="dxa"/>
            <w:shd w:val="clear" w:color="auto" w:fill="A8D08D"/>
          </w:tcPr>
          <w:p w14:paraId="3AAE077C" w14:textId="77777777" w:rsidR="00505463" w:rsidRPr="00505463" w:rsidRDefault="00505463" w:rsidP="00195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  <w:r w:rsidRPr="00505463">
              <w:rPr>
                <w:rFonts w:eastAsia="Times New Roman" w:cstheme="minorHAnsi"/>
                <w:b/>
                <w:bCs/>
                <w:lang w:eastAsia="pl-PL"/>
              </w:rPr>
              <w:t xml:space="preserve">Waga </w:t>
            </w:r>
          </w:p>
        </w:tc>
        <w:tc>
          <w:tcPr>
            <w:tcW w:w="6090" w:type="dxa"/>
          </w:tcPr>
          <w:p w14:paraId="4161FBE9" w14:textId="77777777" w:rsidR="00505463" w:rsidRPr="00505463" w:rsidRDefault="00505463" w:rsidP="00195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505463">
              <w:rPr>
                <w:rFonts w:eastAsia="Times New Roman" w:cstheme="minorHAnsi"/>
                <w:lang w:eastAsia="pl-PL"/>
              </w:rPr>
              <w:t>90 %</w:t>
            </w:r>
          </w:p>
        </w:tc>
      </w:tr>
      <w:tr w:rsidR="00505463" w:rsidRPr="00505463" w14:paraId="36493484" w14:textId="77777777" w:rsidTr="00195C2E">
        <w:tc>
          <w:tcPr>
            <w:tcW w:w="2972" w:type="dxa"/>
            <w:shd w:val="clear" w:color="auto" w:fill="A8D08D"/>
          </w:tcPr>
          <w:p w14:paraId="02088228" w14:textId="77777777" w:rsidR="00505463" w:rsidRPr="00505463" w:rsidRDefault="00505463" w:rsidP="00195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  <w:r w:rsidRPr="00505463">
              <w:rPr>
                <w:rFonts w:eastAsia="Times New Roman" w:cstheme="minorHAnsi"/>
                <w:b/>
                <w:bCs/>
                <w:lang w:eastAsia="pl-PL"/>
              </w:rPr>
              <w:t>Wzór obliczenia punktów w kryterium</w:t>
            </w:r>
          </w:p>
        </w:tc>
        <w:tc>
          <w:tcPr>
            <w:tcW w:w="6090" w:type="dxa"/>
          </w:tcPr>
          <w:p w14:paraId="1B75EA83" w14:textId="77777777" w:rsidR="00505463" w:rsidRPr="00505463" w:rsidRDefault="00505463" w:rsidP="00195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</w:p>
          <w:p w14:paraId="15B25CFD" w14:textId="77777777" w:rsidR="00505463" w:rsidRPr="00505463" w:rsidRDefault="00505463" w:rsidP="00195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505463">
              <w:rPr>
                <w:rFonts w:eastAsia="Times New Roman" w:cstheme="minorHAnsi"/>
                <w:b/>
                <w:lang w:eastAsia="pl-PL"/>
              </w:rPr>
              <w:t>P = Cn / Cb x 90</w:t>
            </w:r>
          </w:p>
          <w:p w14:paraId="76A625A1" w14:textId="77777777" w:rsidR="00505463" w:rsidRPr="00505463" w:rsidRDefault="00505463" w:rsidP="00195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  <w:p w14:paraId="5EFE9BE1" w14:textId="77777777" w:rsidR="00505463" w:rsidRPr="00505463" w:rsidRDefault="00505463" w:rsidP="00195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505463">
              <w:rPr>
                <w:rFonts w:eastAsia="Times New Roman" w:cstheme="minorHAnsi"/>
                <w:bCs/>
                <w:lang w:eastAsia="pl-PL"/>
              </w:rPr>
              <w:lastRenderedPageBreak/>
              <w:t xml:space="preserve">gdzie: </w:t>
            </w:r>
          </w:p>
          <w:p w14:paraId="68AEF375" w14:textId="77777777" w:rsidR="00505463" w:rsidRPr="00505463" w:rsidRDefault="00505463" w:rsidP="00195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  <w:p w14:paraId="1ABEBEDA" w14:textId="77777777" w:rsidR="00505463" w:rsidRPr="00505463" w:rsidRDefault="00505463" w:rsidP="00195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505463">
              <w:rPr>
                <w:rFonts w:eastAsia="Times New Roman" w:cstheme="minorHAnsi"/>
                <w:bCs/>
                <w:lang w:eastAsia="pl-PL"/>
              </w:rPr>
              <w:t xml:space="preserve">P – liczba uzyskanych punktów </w:t>
            </w:r>
          </w:p>
          <w:p w14:paraId="22AC6187" w14:textId="77777777" w:rsidR="00505463" w:rsidRPr="00505463" w:rsidRDefault="00505463" w:rsidP="00195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505463">
              <w:rPr>
                <w:rFonts w:eastAsia="Times New Roman" w:cstheme="minorHAnsi"/>
                <w:bCs/>
                <w:lang w:eastAsia="pl-PL"/>
              </w:rPr>
              <w:t xml:space="preserve">Cn – najniższa z zaoferowanych cen </w:t>
            </w:r>
          </w:p>
          <w:p w14:paraId="4A263196" w14:textId="77777777" w:rsidR="00505463" w:rsidRPr="00505463" w:rsidRDefault="00505463" w:rsidP="00195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505463">
              <w:rPr>
                <w:rFonts w:eastAsia="Times New Roman" w:cstheme="minorHAnsi"/>
                <w:bCs/>
                <w:lang w:eastAsia="pl-PL"/>
              </w:rPr>
              <w:t xml:space="preserve">Cb – cena z oferty badanej  </w:t>
            </w:r>
          </w:p>
        </w:tc>
      </w:tr>
    </w:tbl>
    <w:p w14:paraId="31706A72" w14:textId="77777777" w:rsidR="00505463" w:rsidRPr="00505463" w:rsidRDefault="00505463" w:rsidP="00505463">
      <w:pPr>
        <w:pStyle w:val="Akapitzlist"/>
        <w:autoSpaceDE w:val="0"/>
        <w:autoSpaceDN w:val="0"/>
        <w:adjustRightInd w:val="0"/>
        <w:spacing w:after="0" w:line="240" w:lineRule="auto"/>
        <w:ind w:left="568"/>
        <w:jc w:val="both"/>
        <w:rPr>
          <w:rFonts w:eastAsia="Times New Roman" w:cstheme="minorHAnsi"/>
          <w:bCs/>
          <w:lang w:eastAsia="pl-PL"/>
        </w:rPr>
      </w:pPr>
    </w:p>
    <w:p w14:paraId="40B05D9F" w14:textId="77777777" w:rsidR="00505463" w:rsidRPr="00505463" w:rsidRDefault="00505463" w:rsidP="00505463">
      <w:pPr>
        <w:pStyle w:val="Akapitzlist"/>
        <w:autoSpaceDE w:val="0"/>
        <w:autoSpaceDN w:val="0"/>
        <w:adjustRightInd w:val="0"/>
        <w:spacing w:after="0" w:line="240" w:lineRule="auto"/>
        <w:ind w:left="568"/>
        <w:jc w:val="both"/>
        <w:rPr>
          <w:rFonts w:eastAsia="Times New Roman" w:cstheme="minorHAnsi"/>
          <w:b/>
          <w:lang w:eastAsia="pl-PL"/>
        </w:rPr>
      </w:pPr>
      <w:r w:rsidRPr="00505463">
        <w:rPr>
          <w:rFonts w:eastAsia="Times New Roman" w:cstheme="minorHAnsi"/>
          <w:b/>
          <w:lang w:eastAsia="pl-PL"/>
        </w:rPr>
        <w:t xml:space="preserve">Kryterium II. </w:t>
      </w:r>
    </w:p>
    <w:p w14:paraId="49047E2B" w14:textId="77777777" w:rsidR="00505463" w:rsidRPr="00505463" w:rsidRDefault="00505463" w:rsidP="00505463">
      <w:pPr>
        <w:pStyle w:val="Akapitzlist"/>
        <w:autoSpaceDE w:val="0"/>
        <w:autoSpaceDN w:val="0"/>
        <w:adjustRightInd w:val="0"/>
        <w:spacing w:after="0" w:line="240" w:lineRule="auto"/>
        <w:ind w:left="568"/>
        <w:jc w:val="both"/>
        <w:rPr>
          <w:rFonts w:eastAsia="Times New Roman" w:cstheme="minorHAnsi"/>
          <w:bCs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090"/>
      </w:tblGrid>
      <w:tr w:rsidR="00505463" w:rsidRPr="00505463" w14:paraId="05F58117" w14:textId="77777777" w:rsidTr="00195C2E">
        <w:tc>
          <w:tcPr>
            <w:tcW w:w="2972" w:type="dxa"/>
            <w:shd w:val="clear" w:color="auto" w:fill="A8D08D"/>
          </w:tcPr>
          <w:p w14:paraId="4C69168E" w14:textId="77777777" w:rsidR="00505463" w:rsidRPr="00505463" w:rsidRDefault="00505463" w:rsidP="00195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  <w:r w:rsidRPr="00505463">
              <w:rPr>
                <w:rFonts w:eastAsia="Times New Roman" w:cstheme="minorHAnsi"/>
                <w:b/>
                <w:bCs/>
                <w:lang w:eastAsia="pl-PL"/>
              </w:rPr>
              <w:t>Nazwa</w:t>
            </w:r>
          </w:p>
        </w:tc>
        <w:tc>
          <w:tcPr>
            <w:tcW w:w="6090" w:type="dxa"/>
          </w:tcPr>
          <w:p w14:paraId="769324BE" w14:textId="77777777" w:rsidR="00505463" w:rsidRPr="00505463" w:rsidRDefault="00505463" w:rsidP="00195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505463">
              <w:rPr>
                <w:rFonts w:eastAsia="Times New Roman" w:cstheme="minorHAnsi"/>
                <w:lang w:eastAsia="pl-PL"/>
              </w:rPr>
              <w:t xml:space="preserve">Kryterium społeczne (S) - </w:t>
            </w:r>
            <w:bookmarkStart w:id="0" w:name="_Hlk214441076"/>
            <w:r w:rsidRPr="00505463">
              <w:rPr>
                <w:rFonts w:eastAsia="Times New Roman" w:cstheme="minorHAnsi"/>
                <w:lang w:eastAsia="pl-PL"/>
              </w:rPr>
              <w:t>zatrudnianie osób wykluczonych przy realizacji zamówienia</w:t>
            </w:r>
            <w:bookmarkEnd w:id="0"/>
          </w:p>
        </w:tc>
      </w:tr>
      <w:tr w:rsidR="00505463" w:rsidRPr="00505463" w14:paraId="4117F6C7" w14:textId="77777777" w:rsidTr="00195C2E">
        <w:tc>
          <w:tcPr>
            <w:tcW w:w="2972" w:type="dxa"/>
            <w:shd w:val="clear" w:color="auto" w:fill="A8D08D"/>
          </w:tcPr>
          <w:p w14:paraId="366610C5" w14:textId="77777777" w:rsidR="00505463" w:rsidRPr="00505463" w:rsidRDefault="00505463" w:rsidP="00195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  <w:r w:rsidRPr="00505463">
              <w:rPr>
                <w:rFonts w:eastAsia="Times New Roman" w:cstheme="minorHAnsi"/>
                <w:b/>
                <w:bCs/>
                <w:lang w:eastAsia="pl-PL"/>
              </w:rPr>
              <w:t xml:space="preserve">Waga </w:t>
            </w:r>
          </w:p>
        </w:tc>
        <w:tc>
          <w:tcPr>
            <w:tcW w:w="6090" w:type="dxa"/>
          </w:tcPr>
          <w:p w14:paraId="049E1F00" w14:textId="77777777" w:rsidR="00505463" w:rsidRPr="00505463" w:rsidRDefault="00505463" w:rsidP="00195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505463">
              <w:rPr>
                <w:rFonts w:eastAsia="Times New Roman" w:cstheme="minorHAnsi"/>
                <w:lang w:eastAsia="pl-PL"/>
              </w:rPr>
              <w:t>10 %</w:t>
            </w:r>
          </w:p>
        </w:tc>
      </w:tr>
      <w:tr w:rsidR="00505463" w:rsidRPr="00505463" w14:paraId="348AD7CB" w14:textId="77777777" w:rsidTr="00195C2E">
        <w:tc>
          <w:tcPr>
            <w:tcW w:w="2972" w:type="dxa"/>
            <w:shd w:val="clear" w:color="auto" w:fill="A8D08D"/>
          </w:tcPr>
          <w:p w14:paraId="4F62F779" w14:textId="77777777" w:rsidR="00505463" w:rsidRPr="00505463" w:rsidRDefault="00505463" w:rsidP="00195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  <w:r w:rsidRPr="00505463">
              <w:rPr>
                <w:rFonts w:eastAsia="Times New Roman" w:cstheme="minorHAnsi"/>
                <w:b/>
                <w:bCs/>
                <w:lang w:eastAsia="pl-PL"/>
              </w:rPr>
              <w:t>Wzór obliczenia punktów w kryterium</w:t>
            </w:r>
          </w:p>
        </w:tc>
        <w:tc>
          <w:tcPr>
            <w:tcW w:w="6090" w:type="dxa"/>
          </w:tcPr>
          <w:p w14:paraId="22BCCC3A" w14:textId="77777777" w:rsidR="00505463" w:rsidRPr="00505463" w:rsidRDefault="00505463" w:rsidP="00195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505463">
              <w:rPr>
                <w:rFonts w:eastAsia="Times New Roman" w:cstheme="minorHAnsi"/>
                <w:bCs/>
                <w:lang w:eastAsia="pl-PL"/>
              </w:rPr>
              <w:t>Opis sposobu oceny ofert przy zastosowaniu zaproponowanego kryterium:</w:t>
            </w:r>
          </w:p>
          <w:p w14:paraId="3FF39CCB" w14:textId="77777777" w:rsidR="00505463" w:rsidRPr="00505463" w:rsidRDefault="00505463" w:rsidP="00195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505463">
              <w:rPr>
                <w:rFonts w:eastAsia="Times New Roman" w:cstheme="minorHAnsi"/>
                <w:bCs/>
                <w:lang w:eastAsia="pl-PL"/>
              </w:rPr>
              <w:t>Waga: 10%, gdzie 1 % = 1 pkt.</w:t>
            </w:r>
          </w:p>
          <w:p w14:paraId="7FD2FBC6" w14:textId="77777777" w:rsidR="00505463" w:rsidRPr="00505463" w:rsidRDefault="00505463" w:rsidP="00195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505463">
              <w:rPr>
                <w:rFonts w:eastAsia="Times New Roman" w:cstheme="minorHAnsi"/>
                <w:bCs/>
                <w:lang w:eastAsia="pl-PL"/>
              </w:rPr>
              <w:t>Wykonawcy zostaną przyznane punkty w powyższym kryterium wg następujących zasad:</w:t>
            </w:r>
          </w:p>
          <w:p w14:paraId="5C11C793" w14:textId="0CA6BEF1" w:rsidR="00505463" w:rsidRPr="00505463" w:rsidRDefault="00505463" w:rsidP="00195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505463">
              <w:rPr>
                <w:rFonts w:eastAsia="Times New Roman" w:cstheme="minorHAnsi"/>
                <w:bCs/>
                <w:lang w:eastAsia="pl-PL"/>
              </w:rPr>
              <w:t>0 pkt – przy braku zatrudnienia osób wykluczonych</w:t>
            </w:r>
            <w:r w:rsidRPr="00505463">
              <w:rPr>
                <w:rFonts w:cstheme="minorHAnsi"/>
              </w:rPr>
              <w:t xml:space="preserve"> </w:t>
            </w:r>
            <w:r w:rsidRPr="00505463">
              <w:rPr>
                <w:rFonts w:eastAsia="Times New Roman" w:cstheme="minorHAnsi"/>
                <w:bCs/>
                <w:lang w:eastAsia="pl-PL"/>
              </w:rPr>
              <w:t>przy realizacji zamówienia,</w:t>
            </w:r>
          </w:p>
          <w:p w14:paraId="31223AEE" w14:textId="73F7D321" w:rsidR="00505463" w:rsidRPr="00505463" w:rsidRDefault="00505463" w:rsidP="00195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505463">
              <w:rPr>
                <w:rFonts w:eastAsia="Times New Roman" w:cstheme="minorHAnsi"/>
                <w:bCs/>
                <w:lang w:eastAsia="pl-PL"/>
              </w:rPr>
              <w:t>5 pkt – przy zatrudnieniu 1 osoby wykluczonej</w:t>
            </w:r>
            <w:r w:rsidRPr="00505463">
              <w:rPr>
                <w:rFonts w:cstheme="minorHAnsi"/>
              </w:rPr>
              <w:t xml:space="preserve"> </w:t>
            </w:r>
            <w:r w:rsidRPr="00505463">
              <w:rPr>
                <w:rFonts w:eastAsia="Times New Roman" w:cstheme="minorHAnsi"/>
                <w:bCs/>
                <w:lang w:eastAsia="pl-PL"/>
              </w:rPr>
              <w:t>przy realizacji zamówienia,</w:t>
            </w:r>
          </w:p>
          <w:p w14:paraId="093B7EDA" w14:textId="056B7FF2" w:rsidR="00505463" w:rsidRPr="00505463" w:rsidRDefault="00505463" w:rsidP="00195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505463">
              <w:rPr>
                <w:rFonts w:eastAsia="Times New Roman" w:cstheme="minorHAnsi"/>
                <w:bCs/>
                <w:lang w:eastAsia="pl-PL"/>
              </w:rPr>
              <w:t>10 pkt – przy zatrudnieniu 2 lub więcej osób wykluczonych</w:t>
            </w:r>
            <w:r w:rsidRPr="00505463">
              <w:rPr>
                <w:rFonts w:cstheme="minorHAnsi"/>
              </w:rPr>
              <w:t xml:space="preserve"> </w:t>
            </w:r>
            <w:r w:rsidRPr="00505463">
              <w:rPr>
                <w:rFonts w:eastAsia="Times New Roman" w:cstheme="minorHAnsi"/>
                <w:bCs/>
                <w:lang w:eastAsia="pl-PL"/>
              </w:rPr>
              <w:t>przy realizacji zamówienia.</w:t>
            </w:r>
          </w:p>
          <w:p w14:paraId="4A7E2220" w14:textId="77777777" w:rsidR="00505463" w:rsidRPr="00505463" w:rsidRDefault="00505463" w:rsidP="00195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505463">
              <w:rPr>
                <w:rFonts w:eastAsia="Times New Roman" w:cstheme="minorHAnsi"/>
                <w:bCs/>
                <w:lang w:eastAsia="pl-PL"/>
              </w:rPr>
              <w:t>Osoby „wykluczone” to osoby zagrożone wykluczeniem społecznym, o których mowa w art. 96 ustawy Pzp, tj.:</w:t>
            </w:r>
          </w:p>
          <w:p w14:paraId="63EFF08D" w14:textId="77777777" w:rsidR="00505463" w:rsidRPr="00505463" w:rsidRDefault="00505463" w:rsidP="00195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505463">
              <w:rPr>
                <w:rFonts w:eastAsia="Times New Roman" w:cstheme="minorHAnsi"/>
                <w:bCs/>
                <w:lang w:eastAsia="pl-PL"/>
              </w:rPr>
              <w:t>1) bezrobotne w rozumieniu ustawy z dnia 20 kwietnia 2004 r. o promocji zatrudnienia i instytucjach rynku pracy;</w:t>
            </w:r>
          </w:p>
          <w:p w14:paraId="06EC43A4" w14:textId="77777777" w:rsidR="00505463" w:rsidRPr="00505463" w:rsidRDefault="00505463" w:rsidP="00195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505463">
              <w:rPr>
                <w:rFonts w:eastAsia="Times New Roman" w:cstheme="minorHAnsi"/>
                <w:bCs/>
                <w:lang w:eastAsia="pl-PL"/>
              </w:rPr>
              <w:t>2) młodociane, o których mowa w przepisach prawa pracy, w celu przygotowania zawodowego;</w:t>
            </w:r>
          </w:p>
          <w:p w14:paraId="30EBAC11" w14:textId="77777777" w:rsidR="00505463" w:rsidRPr="00505463" w:rsidRDefault="00505463" w:rsidP="00195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505463">
              <w:rPr>
                <w:rFonts w:eastAsia="Times New Roman" w:cstheme="minorHAnsi"/>
                <w:bCs/>
                <w:lang w:eastAsia="pl-PL"/>
              </w:rPr>
              <w:t>3) osoby niepełnosprawne w rozumieniu ustawy z dnia 27 sierpnia 1997 r. o rehabilitacji zawodowej i społecznej oraz zatrudnianiu osób niepełnosprawnych;</w:t>
            </w:r>
          </w:p>
          <w:p w14:paraId="5C34D893" w14:textId="77777777" w:rsidR="00505463" w:rsidRPr="00505463" w:rsidRDefault="00505463" w:rsidP="00195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505463">
              <w:rPr>
                <w:rFonts w:eastAsia="Times New Roman" w:cstheme="minorHAnsi"/>
                <w:bCs/>
                <w:lang w:eastAsia="pl-PL"/>
              </w:rPr>
              <w:t>4) inne osoby niż określone w pkt 1, 2 lub 3, o których mowa w ustawie z dnia 13 czerwca 2003 r. o zatrudnieniu socjalnym (Dz. U. z 2019 r. poz. 217, 730 i 1818) lub we właściwych przepisach państw członkowskich Unii Europejskiej lub Europejskiego Obszaru Gospodarczego.</w:t>
            </w:r>
          </w:p>
          <w:p w14:paraId="7265556B" w14:textId="1FBBBBA7" w:rsidR="00505463" w:rsidRPr="00505463" w:rsidRDefault="00505463" w:rsidP="00195C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505463">
              <w:rPr>
                <w:rFonts w:eastAsia="Times New Roman" w:cstheme="minorHAnsi"/>
                <w:bCs/>
                <w:lang w:eastAsia="pl-PL"/>
              </w:rPr>
              <w:t xml:space="preserve">UWAGA: W sytuacji braku podania liczby zatrudnionych osób zagrożonych wykluczeniem społecznym w Formularzu oferty lub podania niejednoznacznej informacji Zamawiający przyjmie do oceny ofert, że Wykonawca nie zaoferował zatrudnienia żadnej osoby zagrożonej wykluczeniem społecznym. W przypadku złożenia oferty na więcej niż jedną część zamówienia Zamawiający dopuszcza wskazanie tych samych osób dla kilku części zamówienia tj. jeśli dla jednej części zostanie zadeklarowane zatrudnienie przy realizacji </w:t>
            </w:r>
            <w:r w:rsidRPr="00505463">
              <w:rPr>
                <w:rFonts w:eastAsia="Times New Roman" w:cstheme="minorHAnsi"/>
                <w:bCs/>
                <w:lang w:eastAsia="pl-PL"/>
              </w:rPr>
              <w:lastRenderedPageBreak/>
              <w:t xml:space="preserve">zamówienia osób wykluczonych to Wykonawca otrzyma taką samą ilość punktów w kryterium dla każdej części, na którą złożył ofertę. </w:t>
            </w:r>
          </w:p>
        </w:tc>
      </w:tr>
    </w:tbl>
    <w:p w14:paraId="4D854C34" w14:textId="77777777" w:rsidR="00505463" w:rsidRPr="00505463" w:rsidRDefault="00505463" w:rsidP="00505463">
      <w:pPr>
        <w:pStyle w:val="Akapitzlist"/>
        <w:autoSpaceDE w:val="0"/>
        <w:autoSpaceDN w:val="0"/>
        <w:adjustRightInd w:val="0"/>
        <w:spacing w:after="0" w:line="240" w:lineRule="auto"/>
        <w:ind w:left="568"/>
        <w:jc w:val="both"/>
        <w:rPr>
          <w:rFonts w:eastAsia="Times New Roman" w:cstheme="minorHAnsi"/>
          <w:bCs/>
          <w:lang w:eastAsia="pl-PL"/>
        </w:rPr>
      </w:pPr>
    </w:p>
    <w:p w14:paraId="0DC94F58" w14:textId="77777777" w:rsidR="00505463" w:rsidRPr="00505463" w:rsidRDefault="00505463" w:rsidP="00505463">
      <w:pPr>
        <w:pStyle w:val="Akapitzlist"/>
        <w:autoSpaceDE w:val="0"/>
        <w:autoSpaceDN w:val="0"/>
        <w:adjustRightInd w:val="0"/>
        <w:spacing w:after="0" w:line="240" w:lineRule="auto"/>
        <w:ind w:left="568"/>
        <w:jc w:val="both"/>
        <w:rPr>
          <w:rFonts w:eastAsia="Times New Roman" w:cstheme="minorHAnsi"/>
          <w:b/>
          <w:bCs/>
          <w:lang w:eastAsia="pl-PL"/>
        </w:rPr>
      </w:pPr>
      <w:r w:rsidRPr="00505463">
        <w:rPr>
          <w:rFonts w:eastAsia="Times New Roman" w:cstheme="minorHAnsi"/>
          <w:b/>
          <w:bCs/>
          <w:lang w:eastAsia="pl-PL"/>
        </w:rPr>
        <w:t>Za najkorzystniejszą ofertę uznana zostanie ta, która uzyska w sumie największą liczbę</w:t>
      </w:r>
    </w:p>
    <w:p w14:paraId="7EF59E62" w14:textId="77777777" w:rsidR="00505463" w:rsidRPr="00505463" w:rsidRDefault="00505463" w:rsidP="00505463">
      <w:pPr>
        <w:pStyle w:val="Akapitzlist"/>
        <w:autoSpaceDE w:val="0"/>
        <w:autoSpaceDN w:val="0"/>
        <w:adjustRightInd w:val="0"/>
        <w:spacing w:after="0" w:line="240" w:lineRule="auto"/>
        <w:ind w:left="568"/>
        <w:jc w:val="both"/>
        <w:rPr>
          <w:rFonts w:eastAsia="Times New Roman" w:cstheme="minorHAnsi"/>
          <w:b/>
          <w:bCs/>
          <w:lang w:eastAsia="pl-PL"/>
        </w:rPr>
      </w:pPr>
      <w:r w:rsidRPr="00505463">
        <w:rPr>
          <w:rFonts w:eastAsia="Times New Roman" w:cstheme="minorHAnsi"/>
          <w:b/>
          <w:bCs/>
          <w:lang w:eastAsia="pl-PL"/>
        </w:rPr>
        <w:t>punktów w ramach kryteriów oceny ofert, obliczoną wg wzoru:</w:t>
      </w:r>
    </w:p>
    <w:p w14:paraId="2FCA1761" w14:textId="77777777" w:rsidR="00505463" w:rsidRPr="00505463" w:rsidRDefault="00505463" w:rsidP="00505463">
      <w:pPr>
        <w:pStyle w:val="Akapitzlist"/>
        <w:autoSpaceDE w:val="0"/>
        <w:autoSpaceDN w:val="0"/>
        <w:adjustRightInd w:val="0"/>
        <w:spacing w:after="0" w:line="240" w:lineRule="auto"/>
        <w:ind w:left="568"/>
        <w:jc w:val="both"/>
        <w:rPr>
          <w:rFonts w:eastAsia="Times New Roman" w:cstheme="minorHAnsi"/>
          <w:b/>
          <w:bCs/>
          <w:lang w:eastAsia="pl-PL"/>
        </w:rPr>
      </w:pPr>
      <w:r w:rsidRPr="00505463">
        <w:rPr>
          <w:rFonts w:eastAsia="Times New Roman" w:cstheme="minorHAnsi"/>
          <w:b/>
          <w:bCs/>
          <w:lang w:eastAsia="pl-PL"/>
        </w:rPr>
        <w:t>Wp = C+S</w:t>
      </w:r>
    </w:p>
    <w:p w14:paraId="76EFAECA" w14:textId="77777777" w:rsidR="00505463" w:rsidRPr="00505463" w:rsidRDefault="00505463" w:rsidP="00505463">
      <w:pPr>
        <w:pStyle w:val="Akapitzlist"/>
        <w:autoSpaceDE w:val="0"/>
        <w:autoSpaceDN w:val="0"/>
        <w:adjustRightInd w:val="0"/>
        <w:spacing w:after="0" w:line="240" w:lineRule="auto"/>
        <w:ind w:left="568"/>
        <w:jc w:val="both"/>
        <w:rPr>
          <w:rFonts w:eastAsia="Times New Roman" w:cstheme="minorHAnsi"/>
          <w:b/>
          <w:bCs/>
          <w:lang w:eastAsia="pl-PL"/>
        </w:rPr>
      </w:pPr>
      <w:r w:rsidRPr="00505463">
        <w:rPr>
          <w:rFonts w:eastAsia="Times New Roman" w:cstheme="minorHAnsi"/>
          <w:b/>
          <w:bCs/>
          <w:lang w:eastAsia="pl-PL"/>
        </w:rPr>
        <w:t>Wp – liczba punktów uzyskanych przez ocenianą ofertę</w:t>
      </w:r>
    </w:p>
    <w:p w14:paraId="64117151" w14:textId="77777777" w:rsidR="00505463" w:rsidRPr="00505463" w:rsidRDefault="00505463" w:rsidP="00505463">
      <w:pPr>
        <w:pStyle w:val="Akapitzlist"/>
        <w:autoSpaceDE w:val="0"/>
        <w:autoSpaceDN w:val="0"/>
        <w:adjustRightInd w:val="0"/>
        <w:spacing w:after="0" w:line="240" w:lineRule="auto"/>
        <w:ind w:left="568"/>
        <w:jc w:val="both"/>
        <w:rPr>
          <w:rFonts w:eastAsia="Times New Roman" w:cstheme="minorHAnsi"/>
          <w:b/>
          <w:bCs/>
          <w:lang w:eastAsia="pl-PL"/>
        </w:rPr>
      </w:pPr>
      <w:r w:rsidRPr="00505463">
        <w:rPr>
          <w:rFonts w:eastAsia="Times New Roman" w:cstheme="minorHAnsi"/>
          <w:b/>
          <w:bCs/>
          <w:lang w:eastAsia="pl-PL"/>
        </w:rPr>
        <w:t>C – liczba punktów uzyskanych przez ocenianą ofertę w kryterium cena</w:t>
      </w:r>
    </w:p>
    <w:p w14:paraId="0C352D09" w14:textId="77777777" w:rsidR="00505463" w:rsidRPr="00505463" w:rsidRDefault="00505463" w:rsidP="00505463">
      <w:pPr>
        <w:pStyle w:val="Akapitzlist"/>
        <w:autoSpaceDE w:val="0"/>
        <w:autoSpaceDN w:val="0"/>
        <w:adjustRightInd w:val="0"/>
        <w:spacing w:after="0" w:line="240" w:lineRule="auto"/>
        <w:ind w:left="568"/>
        <w:jc w:val="both"/>
        <w:rPr>
          <w:rFonts w:eastAsia="Times New Roman" w:cstheme="minorHAnsi"/>
          <w:b/>
          <w:bCs/>
          <w:lang w:eastAsia="pl-PL"/>
        </w:rPr>
      </w:pPr>
      <w:r w:rsidRPr="00505463">
        <w:rPr>
          <w:rFonts w:eastAsia="Times New Roman" w:cstheme="minorHAnsi"/>
          <w:b/>
          <w:bCs/>
          <w:lang w:eastAsia="pl-PL"/>
        </w:rPr>
        <w:t>S- liczba punktów uzyskanych w kryterium społecznym</w:t>
      </w:r>
    </w:p>
    <w:p w14:paraId="6F0D685D" w14:textId="77777777" w:rsidR="00505463" w:rsidRPr="00505463" w:rsidRDefault="00505463" w:rsidP="00505463">
      <w:pPr>
        <w:pStyle w:val="Akapitzlist"/>
        <w:autoSpaceDE w:val="0"/>
        <w:autoSpaceDN w:val="0"/>
        <w:adjustRightInd w:val="0"/>
        <w:spacing w:after="0" w:line="240" w:lineRule="auto"/>
        <w:ind w:left="568"/>
        <w:jc w:val="both"/>
        <w:rPr>
          <w:rFonts w:eastAsia="Times New Roman" w:cstheme="minorHAnsi"/>
          <w:b/>
          <w:bCs/>
          <w:lang w:eastAsia="pl-PL"/>
        </w:rPr>
      </w:pPr>
    </w:p>
    <w:p w14:paraId="52B6A6E2" w14:textId="77777777" w:rsidR="00836001" w:rsidRPr="00505463" w:rsidRDefault="00836001" w:rsidP="00836001">
      <w:pPr>
        <w:widowControl w:val="0"/>
        <w:numPr>
          <w:ilvl w:val="0"/>
          <w:numId w:val="8"/>
        </w:numPr>
        <w:tabs>
          <w:tab w:val="left" w:pos="623"/>
        </w:tabs>
        <w:autoSpaceDE w:val="0"/>
        <w:autoSpaceDN w:val="0"/>
        <w:spacing w:before="228" w:after="0" w:line="271" w:lineRule="exact"/>
        <w:ind w:left="623" w:hanging="415"/>
        <w:jc w:val="both"/>
        <w:outlineLvl w:val="0"/>
        <w:rPr>
          <w:rFonts w:eastAsia="Arial" w:cstheme="minorHAnsi"/>
          <w:b/>
          <w:bCs/>
          <w:kern w:val="0"/>
          <w14:ligatures w14:val="none"/>
        </w:rPr>
      </w:pPr>
      <w:r w:rsidRPr="00505463">
        <w:rPr>
          <w:rFonts w:eastAsia="Arial" w:cstheme="minorHAnsi"/>
          <w:b/>
          <w:bCs/>
          <w:kern w:val="0"/>
          <w14:ligatures w14:val="none"/>
        </w:rPr>
        <w:t>Informacja</w:t>
      </w:r>
      <w:r w:rsidRPr="00505463">
        <w:rPr>
          <w:rFonts w:eastAsia="Arial" w:cstheme="minorHAnsi"/>
          <w:b/>
          <w:bCs/>
          <w:spacing w:val="-11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kern w:val="0"/>
          <w14:ligatures w14:val="none"/>
        </w:rPr>
        <w:t>o</w:t>
      </w:r>
      <w:r w:rsidRPr="00505463">
        <w:rPr>
          <w:rFonts w:eastAsia="Arial" w:cstheme="minorHAnsi"/>
          <w:b/>
          <w:bCs/>
          <w:spacing w:val="-11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kern w:val="0"/>
          <w14:ligatures w14:val="none"/>
        </w:rPr>
        <w:t>wyborze</w:t>
      </w:r>
      <w:r w:rsidRPr="00505463">
        <w:rPr>
          <w:rFonts w:eastAsia="Arial" w:cstheme="minorHAnsi"/>
          <w:b/>
          <w:bCs/>
          <w:spacing w:val="-10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kern w:val="0"/>
          <w14:ligatures w14:val="none"/>
        </w:rPr>
        <w:t>wykonawcy,</w:t>
      </w:r>
      <w:r w:rsidRPr="00505463">
        <w:rPr>
          <w:rFonts w:eastAsia="Arial" w:cstheme="minorHAnsi"/>
          <w:b/>
          <w:bCs/>
          <w:spacing w:val="-11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kern w:val="0"/>
          <w14:ligatures w14:val="none"/>
        </w:rPr>
        <w:t>terminie</w:t>
      </w:r>
      <w:r w:rsidRPr="00505463">
        <w:rPr>
          <w:rFonts w:eastAsia="Arial" w:cstheme="minorHAnsi"/>
          <w:b/>
          <w:bCs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kern w:val="0"/>
          <w14:ligatures w14:val="none"/>
        </w:rPr>
        <w:t>i</w:t>
      </w:r>
      <w:r w:rsidRPr="00505463">
        <w:rPr>
          <w:rFonts w:eastAsia="Arial" w:cstheme="minorHAnsi"/>
          <w:b/>
          <w:bCs/>
          <w:spacing w:val="-11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kern w:val="0"/>
          <w14:ligatures w14:val="none"/>
        </w:rPr>
        <w:t>miejscu</w:t>
      </w:r>
      <w:r w:rsidRPr="00505463">
        <w:rPr>
          <w:rFonts w:eastAsia="Arial" w:cstheme="minorHAnsi"/>
          <w:b/>
          <w:bCs/>
          <w:spacing w:val="-10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kern w:val="0"/>
          <w14:ligatures w14:val="none"/>
        </w:rPr>
        <w:t>podpisania</w:t>
      </w:r>
      <w:r w:rsidRPr="00505463">
        <w:rPr>
          <w:rFonts w:eastAsia="Arial" w:cstheme="minorHAnsi"/>
          <w:b/>
          <w:bCs/>
          <w:spacing w:val="-12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spacing w:val="-2"/>
          <w:kern w:val="0"/>
          <w14:ligatures w14:val="none"/>
        </w:rPr>
        <w:t>umowy.</w:t>
      </w:r>
    </w:p>
    <w:p w14:paraId="442D1500" w14:textId="3716CECF" w:rsidR="00836001" w:rsidRPr="00505463" w:rsidRDefault="00836001" w:rsidP="00836001">
      <w:pPr>
        <w:widowControl w:val="0"/>
        <w:numPr>
          <w:ilvl w:val="0"/>
          <w:numId w:val="12"/>
        </w:numPr>
        <w:tabs>
          <w:tab w:val="left" w:pos="568"/>
        </w:tabs>
        <w:autoSpaceDE w:val="0"/>
        <w:autoSpaceDN w:val="0"/>
        <w:spacing w:after="0" w:line="235" w:lineRule="auto"/>
        <w:ind w:right="148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Po</w:t>
      </w:r>
      <w:r w:rsidRPr="00505463">
        <w:rPr>
          <w:rFonts w:eastAsia="Arial" w:cstheme="minorHAnsi"/>
          <w:spacing w:val="-1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zakończeniu</w:t>
      </w:r>
      <w:r w:rsidRPr="00505463">
        <w:rPr>
          <w:rFonts w:eastAsia="Arial" w:cstheme="minorHAnsi"/>
          <w:spacing w:val="-1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procedury wyboru</w:t>
      </w:r>
      <w:r w:rsidRPr="00505463">
        <w:rPr>
          <w:rFonts w:eastAsia="Arial" w:cstheme="minorHAnsi"/>
          <w:spacing w:val="-1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Zamawiający prześle</w:t>
      </w:r>
      <w:r w:rsidRPr="00505463">
        <w:rPr>
          <w:rFonts w:eastAsia="Arial" w:cstheme="minorHAnsi"/>
          <w:spacing w:val="-1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informację</w:t>
      </w:r>
      <w:r w:rsidRPr="00505463">
        <w:rPr>
          <w:rFonts w:eastAsia="Arial" w:cstheme="minorHAnsi"/>
          <w:spacing w:val="-1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o</w:t>
      </w:r>
      <w:r w:rsidRPr="00505463">
        <w:rPr>
          <w:rFonts w:eastAsia="Arial" w:cstheme="minorHAnsi"/>
          <w:spacing w:val="-1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wyniku</w:t>
      </w:r>
      <w:r w:rsidRPr="00505463">
        <w:rPr>
          <w:rFonts w:eastAsia="Arial" w:cstheme="minorHAnsi"/>
          <w:spacing w:val="-1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postępowania</w:t>
      </w:r>
      <w:r w:rsidRPr="00505463">
        <w:rPr>
          <w:rFonts w:eastAsia="Arial" w:cstheme="minorHAnsi"/>
          <w:spacing w:val="-1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do</w:t>
      </w:r>
      <w:r w:rsidRPr="00505463">
        <w:rPr>
          <w:rFonts w:eastAsia="Arial" w:cstheme="minorHAnsi"/>
          <w:spacing w:val="-1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każdego podmiotu</w:t>
      </w:r>
      <w:r w:rsidR="00513169" w:rsidRPr="00505463">
        <w:rPr>
          <w:rFonts w:eastAsia="Arial" w:cstheme="minorHAnsi"/>
          <w:kern w:val="0"/>
          <w14:ligatures w14:val="none"/>
        </w:rPr>
        <w:t xml:space="preserve">. </w:t>
      </w:r>
    </w:p>
    <w:p w14:paraId="108B863B" w14:textId="77777777" w:rsidR="00836001" w:rsidRPr="00505463" w:rsidRDefault="00836001" w:rsidP="00836001">
      <w:pPr>
        <w:widowControl w:val="0"/>
        <w:numPr>
          <w:ilvl w:val="0"/>
          <w:numId w:val="12"/>
        </w:numPr>
        <w:tabs>
          <w:tab w:val="left" w:pos="568"/>
        </w:tabs>
        <w:autoSpaceDE w:val="0"/>
        <w:autoSpaceDN w:val="0"/>
        <w:spacing w:before="10" w:after="0" w:line="230" w:lineRule="auto"/>
        <w:ind w:right="136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Informacja</w:t>
      </w:r>
      <w:r w:rsidRPr="00505463">
        <w:rPr>
          <w:rFonts w:eastAsia="Arial" w:cstheme="minorHAnsi"/>
          <w:spacing w:val="-3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o</w:t>
      </w:r>
      <w:r w:rsidRPr="00505463">
        <w:rPr>
          <w:rFonts w:eastAsia="Arial" w:cstheme="minorHAnsi"/>
          <w:spacing w:val="-3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wyborze</w:t>
      </w:r>
      <w:r w:rsidRPr="00505463">
        <w:rPr>
          <w:rFonts w:eastAsia="Arial" w:cstheme="minorHAnsi"/>
          <w:spacing w:val="-2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Wykonawcy,</w:t>
      </w:r>
      <w:r w:rsidRPr="00505463">
        <w:rPr>
          <w:rFonts w:eastAsia="Arial" w:cstheme="minorHAnsi"/>
          <w:spacing w:val="-3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miejscu,</w:t>
      </w:r>
      <w:r w:rsidRPr="00505463">
        <w:rPr>
          <w:rFonts w:eastAsia="Arial" w:cstheme="minorHAnsi"/>
          <w:spacing w:val="-3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terminie</w:t>
      </w:r>
      <w:r w:rsidRPr="00505463">
        <w:rPr>
          <w:rFonts w:eastAsia="Arial" w:cstheme="minorHAnsi"/>
          <w:spacing w:val="-2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podpisania</w:t>
      </w:r>
      <w:r w:rsidRPr="00505463">
        <w:rPr>
          <w:rFonts w:eastAsia="Arial" w:cstheme="minorHAnsi"/>
          <w:spacing w:val="-3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umowy</w:t>
      </w:r>
      <w:r w:rsidRPr="00505463">
        <w:rPr>
          <w:rFonts w:eastAsia="Arial" w:cstheme="minorHAnsi"/>
          <w:spacing w:val="-2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zostanie</w:t>
      </w:r>
      <w:r w:rsidRPr="00505463">
        <w:rPr>
          <w:rFonts w:eastAsia="Arial" w:cstheme="minorHAnsi"/>
          <w:spacing w:val="-2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przekazana</w:t>
      </w:r>
      <w:r w:rsidRPr="00505463">
        <w:rPr>
          <w:rFonts w:eastAsia="Arial" w:cstheme="minorHAnsi"/>
          <w:spacing w:val="-3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e-mailowo lub telefonicznie Wykonawcy, którego ofertę wybrano.</w:t>
      </w:r>
    </w:p>
    <w:p w14:paraId="53A9481E" w14:textId="77777777" w:rsidR="00836001" w:rsidRPr="00505463" w:rsidRDefault="00836001" w:rsidP="00836001">
      <w:pPr>
        <w:widowControl w:val="0"/>
        <w:numPr>
          <w:ilvl w:val="0"/>
          <w:numId w:val="12"/>
        </w:numPr>
        <w:tabs>
          <w:tab w:val="left" w:pos="568"/>
        </w:tabs>
        <w:autoSpaceDE w:val="0"/>
        <w:autoSpaceDN w:val="0"/>
        <w:spacing w:before="7" w:after="0" w:line="235" w:lineRule="auto"/>
        <w:ind w:right="141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Zamawiający zastrzega sobie prawo swobodnego wyboru ofert, negocjowania oferty, prawo zmiany warunków lub do zamknięcia naboru bez wyboru oferty na każdym jego etapie, w szczególności w przypadku złożenia przez potencjalnych Wykonawców zamówienia ofert przekraczających wysokości środków zaplanowanych w budżecie projektu na realizację niniejszego zamówienia.</w:t>
      </w:r>
    </w:p>
    <w:p w14:paraId="20409A11" w14:textId="77777777" w:rsidR="00836001" w:rsidRPr="00505463" w:rsidRDefault="00836001" w:rsidP="00836001">
      <w:pPr>
        <w:widowControl w:val="0"/>
        <w:numPr>
          <w:ilvl w:val="0"/>
          <w:numId w:val="12"/>
        </w:numPr>
        <w:tabs>
          <w:tab w:val="left" w:pos="567"/>
        </w:tabs>
        <w:autoSpaceDE w:val="0"/>
        <w:autoSpaceDN w:val="0"/>
        <w:spacing w:before="4" w:after="0" w:line="271" w:lineRule="exact"/>
        <w:ind w:left="567" w:hanging="359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Otwarcie</w:t>
      </w:r>
      <w:r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złożonych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ofert</w:t>
      </w:r>
      <w:r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nie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ma</w:t>
      </w:r>
      <w:r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charakteru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2"/>
          <w:kern w:val="0"/>
          <w14:ligatures w14:val="none"/>
        </w:rPr>
        <w:t>publicznego.</w:t>
      </w:r>
    </w:p>
    <w:p w14:paraId="6963389E" w14:textId="77777777" w:rsidR="00836001" w:rsidRPr="00505463" w:rsidRDefault="00836001" w:rsidP="00836001">
      <w:pPr>
        <w:widowControl w:val="0"/>
        <w:numPr>
          <w:ilvl w:val="0"/>
          <w:numId w:val="12"/>
        </w:numPr>
        <w:tabs>
          <w:tab w:val="left" w:pos="568"/>
        </w:tabs>
        <w:autoSpaceDE w:val="0"/>
        <w:autoSpaceDN w:val="0"/>
        <w:spacing w:before="5" w:after="0" w:line="230" w:lineRule="auto"/>
        <w:ind w:right="140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Pod uwagę będą brane wyłącznie oferty zgodne z opisem przedmiotu zamówienia oraz innymi wymaganiami określonymi przez Zamawiającego w Formularzu ofertowym.</w:t>
      </w:r>
    </w:p>
    <w:p w14:paraId="1E7FF951" w14:textId="77777777" w:rsidR="00836001" w:rsidRPr="00505463" w:rsidRDefault="00836001" w:rsidP="00836001">
      <w:pPr>
        <w:widowControl w:val="0"/>
        <w:numPr>
          <w:ilvl w:val="0"/>
          <w:numId w:val="12"/>
        </w:numPr>
        <w:tabs>
          <w:tab w:val="left" w:pos="566"/>
          <w:tab w:val="left" w:pos="568"/>
        </w:tabs>
        <w:autoSpaceDE w:val="0"/>
        <w:autoSpaceDN w:val="0"/>
        <w:spacing w:before="11" w:after="0" w:line="230" w:lineRule="auto"/>
        <w:ind w:right="149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Z Oferentem, którego oferta zostanie wybrana, będzie podpisana umowa w miejscu i na warunkach określonych przez Zamawiającego.</w:t>
      </w:r>
    </w:p>
    <w:p w14:paraId="2E8C4BD4" w14:textId="77777777" w:rsidR="00836001" w:rsidRPr="00505463" w:rsidRDefault="00836001" w:rsidP="00836001">
      <w:pPr>
        <w:widowControl w:val="0"/>
        <w:numPr>
          <w:ilvl w:val="0"/>
          <w:numId w:val="12"/>
        </w:numPr>
        <w:tabs>
          <w:tab w:val="left" w:pos="568"/>
        </w:tabs>
        <w:autoSpaceDE w:val="0"/>
        <w:autoSpaceDN w:val="0"/>
        <w:spacing w:before="6" w:after="0" w:line="235" w:lineRule="auto"/>
        <w:ind w:right="144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Jeżeli Wykonawca, którego oferta została wybrana, uchyli się od zawarcia umowy, Zamawiający może wybrać ofertę najkorzystniejszą spośród pozostałych ofert z zastrzeżeniem nieprzekroczenia wysokości środków zaplanowanych w budżecie projektu na realizację niniejszego zamówienia.</w:t>
      </w:r>
    </w:p>
    <w:p w14:paraId="5745CEB8" w14:textId="77777777" w:rsidR="00836001" w:rsidRPr="00505463" w:rsidRDefault="00836001" w:rsidP="00836001">
      <w:pPr>
        <w:widowControl w:val="0"/>
        <w:numPr>
          <w:ilvl w:val="0"/>
          <w:numId w:val="12"/>
        </w:numPr>
        <w:tabs>
          <w:tab w:val="left" w:pos="567"/>
        </w:tabs>
        <w:autoSpaceDE w:val="0"/>
        <w:autoSpaceDN w:val="0"/>
        <w:spacing w:before="2" w:after="0" w:line="271" w:lineRule="exact"/>
        <w:ind w:left="567" w:hanging="359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Zamawiający</w:t>
      </w:r>
      <w:r w:rsidRPr="00505463">
        <w:rPr>
          <w:rFonts w:eastAsia="Arial" w:cstheme="minorHAnsi"/>
          <w:spacing w:val="-1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zastrzega</w:t>
      </w:r>
      <w:r w:rsidRPr="00505463">
        <w:rPr>
          <w:rFonts w:eastAsia="Arial" w:cstheme="minorHAnsi"/>
          <w:spacing w:val="-11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sobie</w:t>
      </w:r>
      <w:r w:rsidRPr="00505463">
        <w:rPr>
          <w:rFonts w:eastAsia="Arial" w:cstheme="minorHAnsi"/>
          <w:spacing w:val="-6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prawo</w:t>
      </w:r>
      <w:r w:rsidRPr="00505463">
        <w:rPr>
          <w:rFonts w:eastAsia="Arial" w:cstheme="minorHAnsi"/>
          <w:spacing w:val="-9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do</w:t>
      </w:r>
      <w:r w:rsidRPr="00505463">
        <w:rPr>
          <w:rFonts w:eastAsia="Arial" w:cstheme="minorHAnsi"/>
          <w:spacing w:val="-1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unieważnienia</w:t>
      </w:r>
      <w:r w:rsidRPr="00505463">
        <w:rPr>
          <w:rFonts w:eastAsia="Arial" w:cstheme="minorHAnsi"/>
          <w:spacing w:val="-1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postępowania</w:t>
      </w:r>
      <w:r w:rsidRPr="00505463">
        <w:rPr>
          <w:rFonts w:eastAsia="Arial" w:cstheme="minorHAnsi"/>
          <w:spacing w:val="-11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bez</w:t>
      </w:r>
      <w:r w:rsidRPr="00505463">
        <w:rPr>
          <w:rFonts w:eastAsia="Arial" w:cstheme="minorHAnsi"/>
          <w:spacing w:val="-1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podawania</w:t>
      </w:r>
      <w:r w:rsidRPr="00505463">
        <w:rPr>
          <w:rFonts w:eastAsia="Arial" w:cstheme="minorHAnsi"/>
          <w:spacing w:val="-10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2"/>
          <w:kern w:val="0"/>
          <w14:ligatures w14:val="none"/>
        </w:rPr>
        <w:t>przyczyny.</w:t>
      </w:r>
    </w:p>
    <w:p w14:paraId="3A4FDEE9" w14:textId="77777777" w:rsidR="00836001" w:rsidRPr="00505463" w:rsidRDefault="00836001" w:rsidP="00836001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kern w:val="0"/>
          <w14:ligatures w14:val="none"/>
        </w:rPr>
      </w:pPr>
    </w:p>
    <w:p w14:paraId="25275FEC" w14:textId="77777777" w:rsidR="00836001" w:rsidRPr="00505463" w:rsidRDefault="00836001" w:rsidP="00836001">
      <w:pPr>
        <w:widowControl w:val="0"/>
        <w:numPr>
          <w:ilvl w:val="0"/>
          <w:numId w:val="8"/>
        </w:numPr>
        <w:tabs>
          <w:tab w:val="left" w:pos="623"/>
        </w:tabs>
        <w:autoSpaceDE w:val="0"/>
        <w:autoSpaceDN w:val="0"/>
        <w:spacing w:after="0" w:line="240" w:lineRule="auto"/>
        <w:ind w:left="623" w:hanging="415"/>
        <w:jc w:val="both"/>
        <w:outlineLvl w:val="0"/>
        <w:rPr>
          <w:rFonts w:eastAsia="Arial" w:cstheme="minorHAnsi"/>
          <w:b/>
          <w:bCs/>
          <w:kern w:val="0"/>
          <w14:ligatures w14:val="none"/>
        </w:rPr>
      </w:pPr>
      <w:r w:rsidRPr="00505463">
        <w:rPr>
          <w:rFonts w:eastAsia="Arial" w:cstheme="minorHAnsi"/>
          <w:b/>
          <w:bCs/>
          <w:kern w:val="0"/>
          <w14:ligatures w14:val="none"/>
        </w:rPr>
        <w:t>Informacje</w:t>
      </w:r>
      <w:r w:rsidRPr="00505463">
        <w:rPr>
          <w:rFonts w:eastAsia="Arial" w:cstheme="minorHAnsi"/>
          <w:b/>
          <w:bCs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kern w:val="0"/>
          <w14:ligatures w14:val="none"/>
        </w:rPr>
        <w:t>o</w:t>
      </w:r>
      <w:r w:rsidRPr="00505463">
        <w:rPr>
          <w:rFonts w:eastAsia="Arial" w:cstheme="minorHAnsi"/>
          <w:b/>
          <w:bCs/>
          <w:spacing w:val="-6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spacing w:val="-2"/>
          <w:kern w:val="0"/>
          <w14:ligatures w14:val="none"/>
        </w:rPr>
        <w:t>wykluczeniu</w:t>
      </w:r>
    </w:p>
    <w:p w14:paraId="4F04DDE9" w14:textId="77777777" w:rsidR="00D36ED2" w:rsidRPr="00505463" w:rsidRDefault="00D36ED2" w:rsidP="00D36ED2">
      <w:pPr>
        <w:widowControl w:val="0"/>
        <w:autoSpaceDE w:val="0"/>
        <w:autoSpaceDN w:val="0"/>
        <w:spacing w:after="0" w:line="276" w:lineRule="auto"/>
        <w:ind w:left="140" w:right="147"/>
        <w:jc w:val="both"/>
        <w:rPr>
          <w:rFonts w:eastAsia="Arial" w:cstheme="minorHAnsi"/>
          <w:kern w:val="0"/>
          <w14:ligatures w14:val="none"/>
        </w:rPr>
      </w:pPr>
    </w:p>
    <w:p w14:paraId="5B071968" w14:textId="77777777" w:rsidR="00D36ED2" w:rsidRPr="00505463" w:rsidRDefault="00D36ED2" w:rsidP="00D36ED2">
      <w:pPr>
        <w:pStyle w:val="Default"/>
        <w:numPr>
          <w:ilvl w:val="0"/>
          <w:numId w:val="22"/>
        </w:numPr>
        <w:ind w:left="426"/>
        <w:jc w:val="both"/>
        <w:rPr>
          <w:rFonts w:asciiTheme="minorHAnsi" w:hAnsiTheme="minorHAnsi" w:cstheme="minorHAnsi"/>
          <w:bCs/>
          <w:color w:val="auto"/>
        </w:rPr>
      </w:pPr>
      <w:r w:rsidRPr="00505463">
        <w:rPr>
          <w:rFonts w:asciiTheme="minorHAnsi" w:hAnsiTheme="minorHAnsi" w:cstheme="minorHAnsi"/>
          <w:bCs/>
          <w:color w:val="auto"/>
        </w:rPr>
        <w:t xml:space="preserve">O zamówienie mogą ubiegać się Wykonawcy nie powiązani kapitałowo lub osobowo z Zamawiającym. </w:t>
      </w:r>
      <w:r w:rsidRPr="00505463">
        <w:rPr>
          <w:rFonts w:asciiTheme="minorHAnsi" w:hAnsiTheme="minorHAnsi" w:cstheme="minorHAnsi"/>
          <w:color w:val="auto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3A66A417" w14:textId="77777777" w:rsidR="00D36ED2" w:rsidRPr="00505463" w:rsidRDefault="00D36ED2" w:rsidP="00D36ED2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p w14:paraId="0EB1E31F" w14:textId="77777777" w:rsidR="00D36ED2" w:rsidRPr="00505463" w:rsidRDefault="00D36ED2" w:rsidP="00D36ED2">
      <w:pPr>
        <w:pStyle w:val="NormalnyWeb"/>
        <w:numPr>
          <w:ilvl w:val="0"/>
          <w:numId w:val="23"/>
        </w:numPr>
        <w:spacing w:after="0" w:line="240" w:lineRule="auto"/>
        <w:ind w:left="567"/>
        <w:jc w:val="both"/>
        <w:rPr>
          <w:rFonts w:asciiTheme="minorHAnsi" w:hAnsiTheme="minorHAnsi" w:cstheme="minorHAnsi"/>
        </w:rPr>
      </w:pPr>
      <w:bookmarkStart w:id="1" w:name="_Hlk205374472"/>
      <w:r w:rsidRPr="00505463">
        <w:rPr>
          <w:rFonts w:asciiTheme="minorHAnsi" w:hAnsiTheme="minorHAnsi" w:cstheme="minorHAnsi"/>
        </w:rPr>
        <w:t>uczestniczeniu w spółce jako wspólnik spółki cywilnej lub spółki osobowej,</w:t>
      </w:r>
    </w:p>
    <w:p w14:paraId="5962CACA" w14:textId="77777777" w:rsidR="00D36ED2" w:rsidRPr="00505463" w:rsidRDefault="00D36ED2" w:rsidP="00D36ED2">
      <w:pPr>
        <w:pStyle w:val="NormalnyWeb"/>
        <w:numPr>
          <w:ilvl w:val="0"/>
          <w:numId w:val="23"/>
        </w:numPr>
        <w:spacing w:after="0" w:line="240" w:lineRule="auto"/>
        <w:ind w:left="567"/>
        <w:jc w:val="both"/>
        <w:rPr>
          <w:rFonts w:asciiTheme="minorHAnsi" w:hAnsiTheme="minorHAnsi" w:cstheme="minorHAnsi"/>
        </w:rPr>
      </w:pPr>
      <w:r w:rsidRPr="00505463">
        <w:rPr>
          <w:rFonts w:asciiTheme="minorHAnsi" w:hAnsiTheme="minorHAnsi" w:cstheme="minorHAnsi"/>
        </w:rPr>
        <w:t>posiadaniu co najmniej 10% udziałów lub akcji, o ile niższy próg nie wynika z przepisów prawa,</w:t>
      </w:r>
    </w:p>
    <w:p w14:paraId="3E0A9FDE" w14:textId="77777777" w:rsidR="00D36ED2" w:rsidRPr="00505463" w:rsidRDefault="00D36ED2" w:rsidP="00D36ED2">
      <w:pPr>
        <w:pStyle w:val="NormalnyWeb"/>
        <w:numPr>
          <w:ilvl w:val="0"/>
          <w:numId w:val="23"/>
        </w:numPr>
        <w:spacing w:after="0" w:line="240" w:lineRule="auto"/>
        <w:ind w:left="567"/>
        <w:jc w:val="both"/>
        <w:rPr>
          <w:rFonts w:asciiTheme="minorHAnsi" w:hAnsiTheme="minorHAnsi" w:cstheme="minorHAnsi"/>
        </w:rPr>
      </w:pPr>
      <w:r w:rsidRPr="00505463">
        <w:rPr>
          <w:rFonts w:asciiTheme="minorHAnsi" w:hAnsiTheme="minorHAnsi" w:cstheme="minorHAnsi"/>
        </w:rPr>
        <w:lastRenderedPageBreak/>
        <w:t>pełnieniu funkcji członka organu nadzorczego lub zarządzającego, prokurenta, pełnomocnika,</w:t>
      </w:r>
    </w:p>
    <w:p w14:paraId="38A3E47C" w14:textId="77777777" w:rsidR="00D36ED2" w:rsidRPr="00505463" w:rsidRDefault="00D36ED2" w:rsidP="00D36ED2">
      <w:pPr>
        <w:pStyle w:val="NormalnyWeb"/>
        <w:numPr>
          <w:ilvl w:val="0"/>
          <w:numId w:val="23"/>
        </w:numPr>
        <w:spacing w:after="0" w:line="240" w:lineRule="auto"/>
        <w:ind w:left="567"/>
        <w:jc w:val="both"/>
        <w:rPr>
          <w:rFonts w:asciiTheme="minorHAnsi" w:hAnsiTheme="minorHAnsi" w:cstheme="minorHAnsi"/>
        </w:rPr>
      </w:pPr>
      <w:r w:rsidRPr="00505463">
        <w:rPr>
          <w:rFonts w:asciiTheme="minorHAnsi" w:hAnsiTheme="minorHAnsi" w:cstheme="minorHAnsi"/>
        </w:rPr>
        <w:t>pozostawaniu w związku małżeńskim, w stosunku pokrewieństwa lub powinowactwa w linii prostej, pokrewieństwa drugiego stopnia lub powinowactwa drugiego stopnia w linii bocznej lub w stosunku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28144EA" w14:textId="77777777" w:rsidR="00D36ED2" w:rsidRPr="00505463" w:rsidRDefault="00D36ED2" w:rsidP="00D36ED2">
      <w:pPr>
        <w:pStyle w:val="NormalnyWeb"/>
        <w:numPr>
          <w:ilvl w:val="0"/>
          <w:numId w:val="23"/>
        </w:numPr>
        <w:spacing w:after="0" w:line="240" w:lineRule="auto"/>
        <w:ind w:left="567"/>
        <w:jc w:val="both"/>
        <w:rPr>
          <w:rFonts w:asciiTheme="minorHAnsi" w:hAnsiTheme="minorHAnsi" w:cstheme="minorHAnsi"/>
        </w:rPr>
      </w:pPr>
      <w:r w:rsidRPr="00505463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 postępowaniem o udzielenie zamówienia.</w:t>
      </w:r>
    </w:p>
    <w:bookmarkEnd w:id="1"/>
    <w:p w14:paraId="72979AF3" w14:textId="1534326D" w:rsidR="00836001" w:rsidRPr="00505463" w:rsidRDefault="00836001" w:rsidP="00836001">
      <w:pPr>
        <w:widowControl w:val="0"/>
        <w:autoSpaceDE w:val="0"/>
        <w:autoSpaceDN w:val="0"/>
        <w:spacing w:before="222" w:after="0" w:line="276" w:lineRule="auto"/>
        <w:ind w:left="568" w:right="146"/>
        <w:jc w:val="both"/>
        <w:rPr>
          <w:rFonts w:eastAsia="Arial" w:cstheme="minorHAnsi"/>
          <w:kern w:val="0"/>
          <w14:ligatures w14:val="none"/>
        </w:rPr>
      </w:pPr>
    </w:p>
    <w:p w14:paraId="4F6BAA38" w14:textId="77777777" w:rsidR="00C273DC" w:rsidRPr="00505463" w:rsidRDefault="00C273DC" w:rsidP="00C273DC">
      <w:pPr>
        <w:pStyle w:val="NormalnyWeb"/>
        <w:numPr>
          <w:ilvl w:val="0"/>
          <w:numId w:val="22"/>
        </w:numPr>
        <w:spacing w:after="0" w:line="240" w:lineRule="auto"/>
        <w:ind w:left="426"/>
        <w:rPr>
          <w:rFonts w:asciiTheme="minorHAnsi" w:hAnsiTheme="minorHAnsi" w:cstheme="minorHAnsi"/>
          <w:b/>
          <w:bCs/>
        </w:rPr>
      </w:pPr>
      <w:r w:rsidRPr="00505463">
        <w:rPr>
          <w:rFonts w:asciiTheme="minorHAnsi" w:hAnsiTheme="minorHAnsi" w:cstheme="minorHAnsi"/>
          <w:b/>
          <w:bCs/>
        </w:rPr>
        <w:t xml:space="preserve">ZWIĄZANE Z AGRESJĄ ROSJI NA UKRAINĘ </w:t>
      </w:r>
    </w:p>
    <w:p w14:paraId="706E037A" w14:textId="77777777" w:rsidR="00C273DC" w:rsidRPr="00505463" w:rsidRDefault="00C273DC" w:rsidP="00C273DC">
      <w:pPr>
        <w:pStyle w:val="NormalnyWeb"/>
        <w:spacing w:after="0"/>
        <w:rPr>
          <w:rFonts w:asciiTheme="minorHAnsi" w:hAnsiTheme="minorHAnsi" w:cstheme="minorHAnsi"/>
        </w:rPr>
      </w:pPr>
    </w:p>
    <w:p w14:paraId="4788570E" w14:textId="77777777" w:rsidR="00C273DC" w:rsidRPr="00505463" w:rsidRDefault="00C273DC" w:rsidP="00C273DC">
      <w:pPr>
        <w:spacing w:after="0" w:line="240" w:lineRule="auto"/>
        <w:ind w:left="567"/>
        <w:jc w:val="both"/>
        <w:rPr>
          <w:rFonts w:eastAsia="Times New Roman" w:cstheme="minorHAnsi"/>
          <w:lang w:eastAsia="pl-PL"/>
        </w:rPr>
      </w:pPr>
      <w:r w:rsidRPr="00505463">
        <w:rPr>
          <w:rFonts w:eastAsia="Times New Roman" w:cstheme="minorHAnsi"/>
          <w:lang w:eastAsia="pl-PL"/>
        </w:rPr>
        <w:t>W związku z wejściem w życie regulacji rozporządzenia Rady (UE) nr 833/2014 z dnia 31 lipca 2014 r. dotyczącego środków ograniczających w związku z działaniami Rosji destabilizującymi sytuację na Ukrainie w brzmieniu nadanym rozrządzeniem Rady (UE) nr 2022/576 z dnia 8 kwietnia 2022 r. w sprawie zmiany rozporządzenia (UE) nr 833/2014 dotyczącego środków ograniczających w związku z działaniami Rosji destabilizującymi sytuację na Ukrainie (dalej jako Rozporządzenie Rady) oraz ustawy z dnia 13 kwietnia 2022 r. o szczególnych rozwiązaniach w zakresie przeciwdziałania wspieraniu agresji na Ukrainę oraz służących ochronie bezpieczeństwa narodowego (Dz.U. 2022, poz. 835, dalej jako Ustawa o szczególnych rozwiązaniach) – stanowiących regulacje prawa powszechnie obowiązującego, które statuują wobec tzw. podmiotów rosyjskich (tzn. podmiotów objętych / określonych dyspozycją tych aktów prawnych – zgodnie z poniższym) sankcje i zakazy związane z obszarem zamówień publicznych – Zamawiający wskazuje, iż na gruncie niniejszego postępowania, zastosowanie mają również sankcje określone tymi regulacjami szczególnymi tj.:</w:t>
      </w:r>
    </w:p>
    <w:p w14:paraId="5480981D" w14:textId="77777777" w:rsidR="00C273DC" w:rsidRPr="00505463" w:rsidRDefault="00C273DC" w:rsidP="00C273DC">
      <w:pPr>
        <w:spacing w:after="0" w:line="240" w:lineRule="auto"/>
        <w:ind w:left="567"/>
        <w:rPr>
          <w:rFonts w:eastAsia="Times New Roman" w:cstheme="minorHAnsi"/>
          <w:lang w:eastAsia="pl-PL"/>
        </w:rPr>
      </w:pPr>
      <w:r w:rsidRPr="00505463">
        <w:rPr>
          <w:rFonts w:eastAsia="Times New Roman" w:cstheme="minorHAnsi"/>
          <w:lang w:eastAsia="pl-PL"/>
        </w:rPr>
        <w:t>zgodnie z art. 5k Rozporządzenia Rady zakazuje się udzielania lub dalszego wykonywania wszelkich zamówień publicznych na rzecz lub z udziałem:</w:t>
      </w:r>
    </w:p>
    <w:p w14:paraId="64587D2E" w14:textId="77777777" w:rsidR="00C273DC" w:rsidRPr="00505463" w:rsidRDefault="00C273DC" w:rsidP="00C273DC">
      <w:pPr>
        <w:numPr>
          <w:ilvl w:val="0"/>
          <w:numId w:val="24"/>
        </w:numPr>
        <w:spacing w:after="0" w:line="240" w:lineRule="auto"/>
        <w:ind w:left="567"/>
        <w:jc w:val="both"/>
        <w:rPr>
          <w:rFonts w:eastAsia="Times New Roman" w:cstheme="minorHAnsi"/>
          <w:lang w:eastAsia="pl-PL"/>
        </w:rPr>
      </w:pPr>
      <w:r w:rsidRPr="00505463">
        <w:rPr>
          <w:rFonts w:eastAsia="Times New Roman" w:cstheme="minorHAnsi"/>
          <w:lang w:eastAsia="pl-PL"/>
        </w:rPr>
        <w:t xml:space="preserve">obywateli rosyjskich lub osób fizycznych lub prawnych, podmiotów lub organów z siedzibą w Rosji, </w:t>
      </w:r>
    </w:p>
    <w:p w14:paraId="31C73616" w14:textId="77777777" w:rsidR="00C273DC" w:rsidRPr="00505463" w:rsidRDefault="00C273DC" w:rsidP="00C273DC">
      <w:pPr>
        <w:numPr>
          <w:ilvl w:val="0"/>
          <w:numId w:val="24"/>
        </w:numPr>
        <w:spacing w:after="0" w:line="240" w:lineRule="auto"/>
        <w:ind w:left="567"/>
        <w:jc w:val="both"/>
        <w:rPr>
          <w:rFonts w:eastAsia="Times New Roman" w:cstheme="minorHAnsi"/>
          <w:lang w:eastAsia="pl-PL"/>
        </w:rPr>
      </w:pPr>
      <w:r w:rsidRPr="00505463">
        <w:rPr>
          <w:rFonts w:eastAsia="Times New Roman" w:cstheme="minorHAnsi"/>
          <w:lang w:eastAsia="pl-PL"/>
        </w:rPr>
        <w:t xml:space="preserve">osób prawnych, podmiotów lub organów, do których prawa własności bezpośrednio lub pośrednio w ponad 50 % należą do podmiotu, o którym mowa w lit. a, </w:t>
      </w:r>
    </w:p>
    <w:p w14:paraId="4272C4CE" w14:textId="77777777" w:rsidR="00C273DC" w:rsidRPr="00505463" w:rsidRDefault="00C273DC" w:rsidP="00C273DC">
      <w:pPr>
        <w:numPr>
          <w:ilvl w:val="0"/>
          <w:numId w:val="24"/>
        </w:numPr>
        <w:spacing w:after="0" w:line="240" w:lineRule="auto"/>
        <w:ind w:left="567"/>
        <w:jc w:val="both"/>
        <w:rPr>
          <w:rFonts w:eastAsia="Times New Roman" w:cstheme="minorHAnsi"/>
          <w:lang w:eastAsia="pl-PL"/>
        </w:rPr>
      </w:pPr>
      <w:r w:rsidRPr="00505463">
        <w:rPr>
          <w:rFonts w:eastAsia="Times New Roman" w:cstheme="minorHAnsi"/>
          <w:lang w:eastAsia="pl-PL"/>
        </w:rPr>
        <w:t>osób fizycznych lub prawnych, podmiotów lub organów działających w imieniu lub pod kierunkiem podmiotu, o którym mowa w lit. a lub lit. b;</w:t>
      </w:r>
    </w:p>
    <w:p w14:paraId="47F4F25F" w14:textId="3B4B7443" w:rsidR="00C273DC" w:rsidRPr="00505463" w:rsidRDefault="00C273DC" w:rsidP="00C273DC">
      <w:pPr>
        <w:spacing w:after="0" w:line="240" w:lineRule="auto"/>
        <w:ind w:left="567"/>
        <w:jc w:val="both"/>
        <w:rPr>
          <w:rFonts w:eastAsia="Times New Roman" w:cstheme="minorHAnsi"/>
          <w:lang w:eastAsia="pl-PL"/>
        </w:rPr>
      </w:pPr>
      <w:r w:rsidRPr="00505463">
        <w:rPr>
          <w:rFonts w:eastAsia="Times New Roman" w:cstheme="minorHAnsi"/>
          <w:lang w:eastAsia="pl-PL"/>
        </w:rPr>
        <w:t>w tym podwykonawców, dostawców lub podmiotów, na których zdolności polega się na zasadach określonych w art. 118 ustawy Pzp, w przypadku, gdy przypada na nich ponad 10 % wartości zamówienia</w:t>
      </w:r>
      <w:r w:rsidR="00EF4877">
        <w:rPr>
          <w:rFonts w:eastAsia="Times New Roman" w:cstheme="minorHAnsi"/>
          <w:lang w:eastAsia="pl-PL"/>
        </w:rPr>
        <w:t>.</w:t>
      </w:r>
    </w:p>
    <w:p w14:paraId="1B02F0B1" w14:textId="262D06A5" w:rsidR="00C273DC" w:rsidRPr="00505463" w:rsidRDefault="00EF4877" w:rsidP="00C273DC">
      <w:pPr>
        <w:spacing w:after="0" w:line="240" w:lineRule="auto"/>
        <w:ind w:left="567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Z</w:t>
      </w:r>
      <w:r w:rsidR="00C273DC" w:rsidRPr="00505463">
        <w:rPr>
          <w:rFonts w:eastAsia="Times New Roman" w:cstheme="minorHAnsi"/>
          <w:lang w:eastAsia="pl-PL"/>
        </w:rPr>
        <w:t>godnie z art. 7 ust. 1 Ustawy o szczególnych rozwiązaniach z postępowania wyklucza się:</w:t>
      </w:r>
    </w:p>
    <w:p w14:paraId="5AD88965" w14:textId="77777777" w:rsidR="00C273DC" w:rsidRPr="00505463" w:rsidRDefault="00C273DC" w:rsidP="00C273DC">
      <w:pPr>
        <w:numPr>
          <w:ilvl w:val="0"/>
          <w:numId w:val="25"/>
        </w:numPr>
        <w:spacing w:after="0" w:line="240" w:lineRule="auto"/>
        <w:ind w:left="567"/>
        <w:jc w:val="both"/>
        <w:rPr>
          <w:rFonts w:eastAsia="Times New Roman" w:cstheme="minorHAnsi"/>
          <w:lang w:eastAsia="pl-PL"/>
        </w:rPr>
      </w:pPr>
      <w:r w:rsidRPr="00505463">
        <w:rPr>
          <w:rFonts w:eastAsia="Times New Roman" w:cstheme="minorHAnsi"/>
          <w:lang w:eastAsia="pl-PL"/>
        </w:rPr>
        <w:t xml:space="preserve">Wykonawcę wymienionego w wykazach określonych w rozporządzeniu 765/2006 i rozporządzeniu 269/2014 albo wpisanego na listę na podstawie decyzji w sprawie wpisu </w:t>
      </w:r>
      <w:r w:rsidRPr="00505463">
        <w:rPr>
          <w:rFonts w:eastAsia="Times New Roman" w:cstheme="minorHAnsi"/>
          <w:lang w:eastAsia="pl-PL"/>
        </w:rPr>
        <w:lastRenderedPageBreak/>
        <w:t xml:space="preserve">na listę rozstrzygającej o zastosowaniu środka, o którym mowa w art. 1 pkt 3 Ustawy o szczególnych rozwiązaniach; </w:t>
      </w:r>
    </w:p>
    <w:p w14:paraId="401BD264" w14:textId="77777777" w:rsidR="00C273DC" w:rsidRPr="00505463" w:rsidRDefault="00C273DC" w:rsidP="00C273DC">
      <w:pPr>
        <w:numPr>
          <w:ilvl w:val="0"/>
          <w:numId w:val="25"/>
        </w:numPr>
        <w:spacing w:after="0" w:line="240" w:lineRule="auto"/>
        <w:ind w:left="567"/>
        <w:jc w:val="both"/>
        <w:rPr>
          <w:rFonts w:eastAsia="Times New Roman" w:cstheme="minorHAnsi"/>
          <w:lang w:eastAsia="pl-PL"/>
        </w:rPr>
      </w:pPr>
      <w:r w:rsidRPr="00505463">
        <w:rPr>
          <w:rFonts w:eastAsia="Times New Roman" w:cstheme="minorHAnsi"/>
          <w:lang w:eastAsia="pl-PL"/>
        </w:rPr>
        <w:t xml:space="preserve">Wykonawcę, którego beneficjentem rzeczywistym w rozumieniu ustawy z dnia 1 marca 2018 r. o przeciwdziałaniu praniu pieniędzy oraz finansowaniu terroryzmu (Dz. U. z 2023 r. poz. 1124)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szczególnych rozwiązaniach; </w:t>
      </w:r>
    </w:p>
    <w:p w14:paraId="066312FC" w14:textId="77777777" w:rsidR="00C273DC" w:rsidRPr="00505463" w:rsidRDefault="00C273DC" w:rsidP="00C273DC">
      <w:pPr>
        <w:numPr>
          <w:ilvl w:val="0"/>
          <w:numId w:val="25"/>
        </w:numPr>
        <w:spacing w:after="0" w:line="240" w:lineRule="auto"/>
        <w:ind w:left="567"/>
        <w:jc w:val="both"/>
        <w:rPr>
          <w:rFonts w:eastAsia="Times New Roman" w:cstheme="minorHAnsi"/>
          <w:lang w:eastAsia="pl-PL"/>
        </w:rPr>
      </w:pPr>
      <w:r w:rsidRPr="00505463">
        <w:rPr>
          <w:rFonts w:eastAsia="Times New Roman" w:cstheme="minorHAnsi"/>
          <w:lang w:eastAsia="pl-PL"/>
        </w:rPr>
        <w:t>Wykonawcę, którego jednostką dominującą w rozumieniu art. 3 ust. 1 pkt 37 ustawy z dnia 29 września 1994 r. o rachunkowości (Dz. U. z 2023 r. poz. 120) jest podmiot wymieniony w wykazach określonych w rozporządzeniu 765/2006 i rozporządzeniu 269/2014 albo wpisany na listę lub będący taką jednostką dominującą od dnia 24 lutego 2022 r., o ile został wpisany na listę na podstawie decyzji w sprawie wpisu na listę rozstrzygającej o zastosowaniu środka, o którym mowa w art. 1 pkt 3 Ustawy o szczególnych rozwiązaniach, w okresie trwania okoliczności wskazanych powyżej;</w:t>
      </w:r>
    </w:p>
    <w:p w14:paraId="21DBFA0E" w14:textId="77777777" w:rsidR="00C273DC" w:rsidRPr="00505463" w:rsidRDefault="00C273DC" w:rsidP="00C273DC">
      <w:pPr>
        <w:spacing w:after="0" w:line="240" w:lineRule="auto"/>
        <w:ind w:left="567"/>
        <w:jc w:val="both"/>
        <w:rPr>
          <w:rFonts w:eastAsia="Times New Roman" w:cstheme="minorHAnsi"/>
          <w:lang w:eastAsia="pl-PL"/>
        </w:rPr>
      </w:pPr>
      <w:r w:rsidRPr="00505463">
        <w:rPr>
          <w:rFonts w:eastAsia="Times New Roman" w:cstheme="minorHAnsi"/>
          <w:lang w:eastAsia="pl-PL"/>
        </w:rPr>
        <w:t>osoba lub podmiot podlegające wykluczeniu na podstawie przesłanek określonych w ppkt 2 lit. a - c, które w okresie tego wykluczenia ubiegają się o udzielenie zamówienia publicznego lub biorą udział w postępowaniu o udzielenie zamówienia publicznego, podlegają karze pieniężnej – karę pieniężną nakłada Prezes Urzędu Zamówień Publicznych, w drodze decyzji, w wysokości do 20 000 000 zł.</w:t>
      </w:r>
    </w:p>
    <w:p w14:paraId="59384D20" w14:textId="77777777" w:rsidR="00D36ED2" w:rsidRPr="00505463" w:rsidRDefault="00D36ED2" w:rsidP="00836001">
      <w:pPr>
        <w:widowControl w:val="0"/>
        <w:autoSpaceDE w:val="0"/>
        <w:autoSpaceDN w:val="0"/>
        <w:spacing w:before="222" w:after="0" w:line="276" w:lineRule="auto"/>
        <w:ind w:left="568" w:right="146"/>
        <w:jc w:val="both"/>
        <w:rPr>
          <w:rFonts w:eastAsia="Arial" w:cstheme="minorHAnsi"/>
          <w:kern w:val="0"/>
          <w14:ligatures w14:val="none"/>
        </w:rPr>
      </w:pPr>
    </w:p>
    <w:p w14:paraId="1FB1514D" w14:textId="77777777" w:rsidR="00D36ED2" w:rsidRPr="00505463" w:rsidRDefault="00D36ED2" w:rsidP="00836001">
      <w:pPr>
        <w:widowControl w:val="0"/>
        <w:autoSpaceDE w:val="0"/>
        <w:autoSpaceDN w:val="0"/>
        <w:spacing w:before="222" w:after="0" w:line="276" w:lineRule="auto"/>
        <w:ind w:left="568" w:right="146"/>
        <w:jc w:val="both"/>
        <w:rPr>
          <w:rFonts w:eastAsia="Arial" w:cstheme="minorHAnsi"/>
          <w:kern w:val="0"/>
          <w14:ligatures w14:val="none"/>
        </w:rPr>
      </w:pPr>
    </w:p>
    <w:p w14:paraId="0E0B20F4" w14:textId="2ADDAADD" w:rsidR="00D36ED2" w:rsidRPr="009D0B8B" w:rsidRDefault="00D36ED2" w:rsidP="009D0B8B">
      <w:pPr>
        <w:widowControl w:val="0"/>
        <w:numPr>
          <w:ilvl w:val="0"/>
          <w:numId w:val="8"/>
        </w:numPr>
        <w:tabs>
          <w:tab w:val="left" w:pos="623"/>
        </w:tabs>
        <w:autoSpaceDE w:val="0"/>
        <w:autoSpaceDN w:val="0"/>
        <w:spacing w:after="0" w:line="240" w:lineRule="auto"/>
        <w:ind w:left="623" w:hanging="415"/>
        <w:jc w:val="both"/>
        <w:outlineLvl w:val="0"/>
        <w:rPr>
          <w:rFonts w:eastAsia="Arial" w:cstheme="minorHAnsi"/>
          <w:b/>
          <w:bCs/>
          <w:kern w:val="0"/>
          <w14:ligatures w14:val="none"/>
        </w:rPr>
      </w:pPr>
      <w:r w:rsidRPr="00F671F8">
        <w:rPr>
          <w:rFonts w:eastAsia="Arial" w:cstheme="minorHAnsi"/>
          <w:b/>
          <w:bCs/>
          <w:kern w:val="0"/>
          <w14:ligatures w14:val="none"/>
        </w:rPr>
        <w:t>Dodatkowe warunki</w:t>
      </w:r>
    </w:p>
    <w:p w14:paraId="34AF81B6" w14:textId="4945AF23" w:rsidR="00505463" w:rsidRPr="00505463" w:rsidRDefault="00505463" w:rsidP="00505463">
      <w:pPr>
        <w:pStyle w:val="Akapitzlist"/>
        <w:widowControl w:val="0"/>
        <w:numPr>
          <w:ilvl w:val="1"/>
          <w:numId w:val="25"/>
        </w:numPr>
        <w:autoSpaceDE w:val="0"/>
        <w:autoSpaceDN w:val="0"/>
        <w:spacing w:before="222" w:after="0" w:line="276" w:lineRule="auto"/>
        <w:ind w:left="568" w:right="146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 xml:space="preserve"> </w:t>
      </w:r>
      <w:r w:rsidR="00D36ED2" w:rsidRPr="00505463">
        <w:rPr>
          <w:rFonts w:eastAsia="Arial" w:cstheme="minorHAnsi"/>
          <w:kern w:val="0"/>
          <w14:ligatures w14:val="none"/>
        </w:rPr>
        <w:t>Zamawiający nie dopuszcza składania ofert częściowych.</w:t>
      </w:r>
    </w:p>
    <w:p w14:paraId="4C0FF90F" w14:textId="2C890610" w:rsidR="00505463" w:rsidRPr="00505463" w:rsidRDefault="00505463" w:rsidP="001578F2">
      <w:pPr>
        <w:pStyle w:val="Akapitzlist"/>
        <w:widowControl w:val="0"/>
        <w:numPr>
          <w:ilvl w:val="1"/>
          <w:numId w:val="25"/>
        </w:numPr>
        <w:autoSpaceDE w:val="0"/>
        <w:autoSpaceDN w:val="0"/>
        <w:spacing w:before="222" w:after="0" w:line="276" w:lineRule="auto"/>
        <w:ind w:left="568" w:right="146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 xml:space="preserve"> Zamawiający może wezwać Wykonawców do uzupełnienia, wyjaśnienia i poprawienia treści oferty lub dokumentów złożonych przez Wykonawcę, w wyznaczonym przez siebie terminie;</w:t>
      </w:r>
    </w:p>
    <w:p w14:paraId="1BD29B67" w14:textId="784B7B6F" w:rsidR="00505463" w:rsidRPr="00505463" w:rsidRDefault="00505463" w:rsidP="001578F2">
      <w:pPr>
        <w:pStyle w:val="Akapitzlist"/>
        <w:widowControl w:val="0"/>
        <w:numPr>
          <w:ilvl w:val="1"/>
          <w:numId w:val="25"/>
        </w:numPr>
        <w:autoSpaceDE w:val="0"/>
        <w:autoSpaceDN w:val="0"/>
        <w:spacing w:before="222" w:after="0" w:line="276" w:lineRule="auto"/>
        <w:ind w:left="568" w:right="146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Postępowanie może być unieważnione przez Zamawiającego bez podania przyczyny na każdym etapie;</w:t>
      </w:r>
    </w:p>
    <w:p w14:paraId="79A087EB" w14:textId="1C98EAEB" w:rsidR="00505463" w:rsidRPr="00505463" w:rsidRDefault="00505463" w:rsidP="001578F2">
      <w:pPr>
        <w:pStyle w:val="Akapitzlist"/>
        <w:widowControl w:val="0"/>
        <w:numPr>
          <w:ilvl w:val="1"/>
          <w:numId w:val="25"/>
        </w:numPr>
        <w:autoSpaceDE w:val="0"/>
        <w:autoSpaceDN w:val="0"/>
        <w:spacing w:before="222" w:after="0" w:line="276" w:lineRule="auto"/>
        <w:ind w:left="568" w:right="146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O wyborze oferty najkorzystniejszej, unieważnieniu postępowania Zamawiający powiadomi wszystkich Wykonawców składających oferty oraz obligatoryjnie umieści informacje o wyborze w Bazie Konkurencyjności.</w:t>
      </w:r>
    </w:p>
    <w:p w14:paraId="39DAAB8B" w14:textId="77777777" w:rsidR="00015650" w:rsidRDefault="00505463" w:rsidP="00015650">
      <w:pPr>
        <w:pStyle w:val="Akapitzlist"/>
        <w:widowControl w:val="0"/>
        <w:numPr>
          <w:ilvl w:val="1"/>
          <w:numId w:val="25"/>
        </w:numPr>
        <w:autoSpaceDE w:val="0"/>
        <w:autoSpaceDN w:val="0"/>
        <w:spacing w:before="222" w:after="0" w:line="276" w:lineRule="auto"/>
        <w:ind w:left="568" w:right="146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 xml:space="preserve">O wyborze oferty najkorzystniejszej Zamawiający powiadomi wybranego Wykonawcę pisemnie oraz określi termin podpisania umowy. </w:t>
      </w:r>
    </w:p>
    <w:p w14:paraId="53F895B3" w14:textId="709C916B" w:rsidR="001578F2" w:rsidRPr="00015650" w:rsidRDefault="00110452" w:rsidP="00015650">
      <w:pPr>
        <w:pStyle w:val="Akapitzlist"/>
        <w:widowControl w:val="0"/>
        <w:numPr>
          <w:ilvl w:val="1"/>
          <w:numId w:val="25"/>
        </w:numPr>
        <w:autoSpaceDE w:val="0"/>
        <w:autoSpaceDN w:val="0"/>
        <w:spacing w:before="222" w:after="0" w:line="276" w:lineRule="auto"/>
        <w:ind w:left="568" w:right="146"/>
        <w:jc w:val="both"/>
        <w:rPr>
          <w:rFonts w:eastAsia="Arial" w:cstheme="minorHAnsi"/>
          <w:kern w:val="0"/>
          <w14:ligatures w14:val="none"/>
        </w:rPr>
      </w:pPr>
      <w:r w:rsidRPr="00015650">
        <w:rPr>
          <w:rFonts w:eastAsia="Arial" w:cstheme="minorHAnsi"/>
          <w:kern w:val="0"/>
          <w14:ligatures w14:val="none"/>
        </w:rPr>
        <w:t xml:space="preserve">Warunki możliwości </w:t>
      </w:r>
      <w:r w:rsidR="006C3CC4">
        <w:rPr>
          <w:rFonts w:eastAsia="Arial" w:cstheme="minorHAnsi"/>
          <w:kern w:val="0"/>
          <w14:ligatures w14:val="none"/>
        </w:rPr>
        <w:t xml:space="preserve">dokonania </w:t>
      </w:r>
      <w:r w:rsidRPr="00015650">
        <w:rPr>
          <w:rFonts w:eastAsia="Arial" w:cstheme="minorHAnsi"/>
          <w:kern w:val="0"/>
          <w14:ligatures w14:val="none"/>
        </w:rPr>
        <w:t>zmiany umowy określone zostały w par. 6 Wzoru Umowy</w:t>
      </w:r>
      <w:r w:rsidR="00916A83" w:rsidRPr="00015650">
        <w:rPr>
          <w:rFonts w:eastAsia="Arial" w:cstheme="minorHAnsi"/>
          <w:kern w:val="0"/>
          <w14:ligatures w14:val="none"/>
        </w:rPr>
        <w:t>.</w:t>
      </w:r>
    </w:p>
    <w:p w14:paraId="1EE4B286" w14:textId="03EA8503" w:rsidR="00C96E8E" w:rsidRPr="00224883" w:rsidRDefault="001F7435" w:rsidP="00224883">
      <w:pPr>
        <w:pStyle w:val="Akapitzlist"/>
        <w:widowControl w:val="0"/>
        <w:numPr>
          <w:ilvl w:val="1"/>
          <w:numId w:val="25"/>
        </w:numPr>
        <w:autoSpaceDE w:val="0"/>
        <w:autoSpaceDN w:val="0"/>
        <w:spacing w:before="222" w:after="0" w:line="276" w:lineRule="auto"/>
        <w:ind w:left="568" w:right="146"/>
        <w:jc w:val="both"/>
        <w:rPr>
          <w:rFonts w:eastAsia="Arial" w:cstheme="minorHAnsi"/>
          <w:kern w:val="0"/>
          <w14:ligatures w14:val="none"/>
        </w:rPr>
      </w:pPr>
      <w:r>
        <w:rPr>
          <w:rFonts w:eastAsia="Arial" w:cstheme="minorHAnsi"/>
          <w:kern w:val="0"/>
          <w14:ligatures w14:val="none"/>
        </w:rPr>
        <w:t xml:space="preserve">Niniejsze </w:t>
      </w:r>
      <w:r w:rsidR="001578F2">
        <w:rPr>
          <w:rFonts w:eastAsia="Arial" w:cstheme="minorHAnsi"/>
          <w:kern w:val="0"/>
          <w14:ligatures w14:val="none"/>
        </w:rPr>
        <w:t>Zamówienie stanowi część zamówienia z których każda</w:t>
      </w:r>
      <w:r w:rsidR="00D84501">
        <w:rPr>
          <w:rFonts w:eastAsia="Arial" w:cstheme="minorHAnsi"/>
          <w:kern w:val="0"/>
          <w14:ligatures w14:val="none"/>
        </w:rPr>
        <w:t xml:space="preserve"> część</w:t>
      </w:r>
      <w:r w:rsidR="001578F2">
        <w:rPr>
          <w:rFonts w:eastAsia="Arial" w:cstheme="minorHAnsi"/>
          <w:kern w:val="0"/>
          <w14:ligatures w14:val="none"/>
        </w:rPr>
        <w:t xml:space="preserve"> stanowi przedmiot odrębnego postępowania. Na całe zamówienie składa się</w:t>
      </w:r>
      <w:r>
        <w:rPr>
          <w:rFonts w:eastAsia="Arial" w:cstheme="minorHAnsi"/>
          <w:kern w:val="0"/>
          <w14:ligatures w14:val="none"/>
        </w:rPr>
        <w:t xml:space="preserve"> ok.</w:t>
      </w:r>
      <w:r w:rsidR="001578F2">
        <w:rPr>
          <w:rFonts w:eastAsia="Arial" w:cstheme="minorHAnsi"/>
          <w:kern w:val="0"/>
          <w14:ligatures w14:val="none"/>
        </w:rPr>
        <w:t xml:space="preserve"> 6720 posiłków.</w:t>
      </w:r>
      <w:r w:rsidR="00903596">
        <w:rPr>
          <w:rFonts w:eastAsia="Arial" w:cstheme="minorHAnsi"/>
          <w:kern w:val="0"/>
          <w14:ligatures w14:val="none"/>
        </w:rPr>
        <w:t xml:space="preserve"> Kolejna część zamówienia dotyczyć będzie posiłków które będą dostarczane w 2027 roku.</w:t>
      </w:r>
    </w:p>
    <w:p w14:paraId="7CC6B8EF" w14:textId="5A68B2E9" w:rsidR="00C273DC" w:rsidRPr="00F671F8" w:rsidRDefault="00C273DC" w:rsidP="00F671F8">
      <w:pPr>
        <w:pStyle w:val="Akapitzlist"/>
        <w:widowControl w:val="0"/>
        <w:numPr>
          <w:ilvl w:val="0"/>
          <w:numId w:val="8"/>
        </w:numPr>
        <w:tabs>
          <w:tab w:val="left" w:pos="623"/>
        </w:tabs>
        <w:autoSpaceDE w:val="0"/>
        <w:autoSpaceDN w:val="0"/>
        <w:spacing w:after="0" w:line="240" w:lineRule="auto"/>
        <w:jc w:val="both"/>
        <w:outlineLvl w:val="0"/>
        <w:rPr>
          <w:rFonts w:eastAsia="Arial" w:cstheme="minorHAnsi"/>
          <w:b/>
          <w:bCs/>
          <w:kern w:val="0"/>
          <w14:ligatures w14:val="none"/>
        </w:rPr>
      </w:pPr>
      <w:r w:rsidRPr="00F671F8">
        <w:rPr>
          <w:rFonts w:eastAsia="Arial" w:cstheme="minorHAnsi"/>
          <w:b/>
          <w:bCs/>
          <w:kern w:val="0"/>
          <w14:ligatures w14:val="none"/>
        </w:rPr>
        <w:lastRenderedPageBreak/>
        <w:t xml:space="preserve"> O</w:t>
      </w:r>
      <w:r w:rsidR="00CA2262">
        <w:rPr>
          <w:rFonts w:eastAsia="Arial" w:cstheme="minorHAnsi"/>
          <w:b/>
          <w:bCs/>
          <w:kern w:val="0"/>
          <w14:ligatures w14:val="none"/>
        </w:rPr>
        <w:t>soba upoważniona do kontaktów</w:t>
      </w:r>
    </w:p>
    <w:p w14:paraId="6EB19BB0" w14:textId="77777777" w:rsidR="00C273DC" w:rsidRPr="00505463" w:rsidRDefault="00C273DC" w:rsidP="00C273DC">
      <w:pPr>
        <w:pStyle w:val="Akapitzlist"/>
        <w:widowControl w:val="0"/>
        <w:autoSpaceDE w:val="0"/>
        <w:autoSpaceDN w:val="0"/>
        <w:spacing w:before="222" w:after="0" w:line="276" w:lineRule="auto"/>
        <w:ind w:left="568" w:right="146"/>
        <w:jc w:val="both"/>
        <w:rPr>
          <w:rFonts w:eastAsia="Arial" w:cstheme="minorHAnsi"/>
          <w:kern w:val="0"/>
          <w14:ligatures w14:val="none"/>
        </w:rPr>
      </w:pPr>
    </w:p>
    <w:p w14:paraId="2EAE9A50" w14:textId="6DB722F6" w:rsidR="00C273DC" w:rsidRPr="00505463" w:rsidRDefault="00C273DC" w:rsidP="00C273DC">
      <w:pPr>
        <w:pStyle w:val="Akapitzlist"/>
        <w:widowControl w:val="0"/>
        <w:autoSpaceDE w:val="0"/>
        <w:autoSpaceDN w:val="0"/>
        <w:spacing w:before="222" w:after="0" w:line="276" w:lineRule="auto"/>
        <w:ind w:left="568" w:right="146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Wiktor Solka</w:t>
      </w:r>
    </w:p>
    <w:p w14:paraId="13B18669" w14:textId="104963A7" w:rsidR="00C273DC" w:rsidRPr="00505463" w:rsidRDefault="00C273DC" w:rsidP="00C273DC">
      <w:pPr>
        <w:pStyle w:val="Akapitzlist"/>
        <w:widowControl w:val="0"/>
        <w:autoSpaceDE w:val="0"/>
        <w:autoSpaceDN w:val="0"/>
        <w:spacing w:before="222" w:after="0" w:line="276" w:lineRule="auto"/>
        <w:ind w:left="568" w:right="146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Adres e – mail: pcisustrzykidolne@gmail.com</w:t>
      </w:r>
    </w:p>
    <w:p w14:paraId="48EAEBF7" w14:textId="1C7E18D4" w:rsidR="00D27BD6" w:rsidRPr="00505463" w:rsidRDefault="00C273DC" w:rsidP="00C273DC">
      <w:pPr>
        <w:pStyle w:val="Akapitzlist"/>
        <w:widowControl w:val="0"/>
        <w:autoSpaceDE w:val="0"/>
        <w:autoSpaceDN w:val="0"/>
        <w:spacing w:before="222" w:after="0" w:line="276" w:lineRule="auto"/>
        <w:ind w:left="568" w:right="146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Wykonawcy mogą zadawać pytania dot. przedmiotu zamówienia wyłącznie drogą pisemną poprzez platformę.</w:t>
      </w:r>
    </w:p>
    <w:p w14:paraId="695B5A86" w14:textId="77777777" w:rsidR="00D27BD6" w:rsidRPr="00505463" w:rsidRDefault="00D27BD6" w:rsidP="00836001">
      <w:pPr>
        <w:widowControl w:val="0"/>
        <w:autoSpaceDE w:val="0"/>
        <w:autoSpaceDN w:val="0"/>
        <w:spacing w:before="222" w:after="0" w:line="276" w:lineRule="auto"/>
        <w:ind w:left="568" w:right="146"/>
        <w:jc w:val="both"/>
        <w:rPr>
          <w:rFonts w:eastAsia="Arial" w:cstheme="minorHAnsi"/>
          <w:kern w:val="0"/>
          <w14:ligatures w14:val="none"/>
        </w:rPr>
      </w:pPr>
    </w:p>
    <w:p w14:paraId="2E14AC42" w14:textId="77777777" w:rsidR="00D27BD6" w:rsidRPr="00505463" w:rsidRDefault="00D27BD6" w:rsidP="00836001">
      <w:pPr>
        <w:widowControl w:val="0"/>
        <w:autoSpaceDE w:val="0"/>
        <w:autoSpaceDN w:val="0"/>
        <w:spacing w:before="222" w:after="0" w:line="276" w:lineRule="auto"/>
        <w:ind w:left="568" w:right="146"/>
        <w:jc w:val="both"/>
        <w:rPr>
          <w:rFonts w:eastAsia="Arial" w:cstheme="minorHAnsi"/>
          <w:kern w:val="0"/>
          <w14:ligatures w14:val="none"/>
        </w:rPr>
      </w:pPr>
    </w:p>
    <w:p w14:paraId="08BF3186" w14:textId="77777777" w:rsidR="00D27BD6" w:rsidRPr="00505463" w:rsidRDefault="00D27BD6" w:rsidP="00585F52">
      <w:pPr>
        <w:widowControl w:val="0"/>
        <w:autoSpaceDE w:val="0"/>
        <w:autoSpaceDN w:val="0"/>
        <w:spacing w:before="222" w:after="0" w:line="276" w:lineRule="auto"/>
        <w:ind w:right="146"/>
        <w:jc w:val="both"/>
        <w:rPr>
          <w:rFonts w:eastAsia="Arial" w:cstheme="minorHAnsi"/>
          <w:kern w:val="0"/>
          <w14:ligatures w14:val="none"/>
        </w:rPr>
      </w:pPr>
    </w:p>
    <w:p w14:paraId="07AB5F84" w14:textId="77777777" w:rsidR="00585F52" w:rsidRDefault="00585F52" w:rsidP="00585F52">
      <w:pPr>
        <w:widowControl w:val="0"/>
        <w:autoSpaceDE w:val="0"/>
        <w:autoSpaceDN w:val="0"/>
        <w:spacing w:before="222" w:after="0" w:line="276" w:lineRule="auto"/>
        <w:ind w:right="146"/>
        <w:jc w:val="both"/>
        <w:rPr>
          <w:rFonts w:eastAsia="Arial" w:cstheme="minorHAnsi"/>
          <w:kern w:val="0"/>
          <w14:ligatures w14:val="none"/>
        </w:rPr>
      </w:pPr>
    </w:p>
    <w:p w14:paraId="4A1BC89D" w14:textId="77777777" w:rsidR="00827535" w:rsidRDefault="00827535" w:rsidP="00585F52">
      <w:pPr>
        <w:widowControl w:val="0"/>
        <w:autoSpaceDE w:val="0"/>
        <w:autoSpaceDN w:val="0"/>
        <w:spacing w:before="222" w:after="0" w:line="276" w:lineRule="auto"/>
        <w:ind w:right="146"/>
        <w:jc w:val="both"/>
        <w:rPr>
          <w:rFonts w:eastAsia="Arial" w:cstheme="minorHAnsi"/>
          <w:kern w:val="0"/>
          <w14:ligatures w14:val="none"/>
        </w:rPr>
      </w:pPr>
    </w:p>
    <w:p w14:paraId="488D6601" w14:textId="77777777" w:rsidR="00827535" w:rsidRDefault="00827535" w:rsidP="00585F52">
      <w:pPr>
        <w:widowControl w:val="0"/>
        <w:autoSpaceDE w:val="0"/>
        <w:autoSpaceDN w:val="0"/>
        <w:spacing w:before="222" w:after="0" w:line="276" w:lineRule="auto"/>
        <w:ind w:right="146"/>
        <w:jc w:val="both"/>
        <w:rPr>
          <w:rFonts w:eastAsia="Arial" w:cstheme="minorHAnsi"/>
          <w:kern w:val="0"/>
          <w14:ligatures w14:val="none"/>
        </w:rPr>
      </w:pPr>
    </w:p>
    <w:p w14:paraId="50F89FE2" w14:textId="77777777" w:rsidR="00827535" w:rsidRDefault="00827535" w:rsidP="00585F52">
      <w:pPr>
        <w:widowControl w:val="0"/>
        <w:autoSpaceDE w:val="0"/>
        <w:autoSpaceDN w:val="0"/>
        <w:spacing w:before="222" w:after="0" w:line="276" w:lineRule="auto"/>
        <w:ind w:right="146"/>
        <w:jc w:val="both"/>
        <w:rPr>
          <w:rFonts w:eastAsia="Arial" w:cstheme="minorHAnsi"/>
          <w:kern w:val="0"/>
          <w14:ligatures w14:val="none"/>
        </w:rPr>
      </w:pPr>
    </w:p>
    <w:p w14:paraId="2C3BBD9A" w14:textId="77777777" w:rsidR="00827535" w:rsidRDefault="00827535" w:rsidP="00585F52">
      <w:pPr>
        <w:widowControl w:val="0"/>
        <w:autoSpaceDE w:val="0"/>
        <w:autoSpaceDN w:val="0"/>
        <w:spacing w:before="222" w:after="0" w:line="276" w:lineRule="auto"/>
        <w:ind w:right="146"/>
        <w:jc w:val="both"/>
        <w:rPr>
          <w:rFonts w:eastAsia="Arial" w:cstheme="minorHAnsi"/>
          <w:kern w:val="0"/>
          <w14:ligatures w14:val="none"/>
        </w:rPr>
      </w:pPr>
    </w:p>
    <w:p w14:paraId="24BF6FBA" w14:textId="77777777" w:rsidR="00827535" w:rsidRDefault="00827535" w:rsidP="00585F52">
      <w:pPr>
        <w:widowControl w:val="0"/>
        <w:autoSpaceDE w:val="0"/>
        <w:autoSpaceDN w:val="0"/>
        <w:spacing w:before="222" w:after="0" w:line="276" w:lineRule="auto"/>
        <w:ind w:right="146"/>
        <w:jc w:val="both"/>
        <w:rPr>
          <w:rFonts w:eastAsia="Arial" w:cstheme="minorHAnsi"/>
          <w:kern w:val="0"/>
          <w14:ligatures w14:val="none"/>
        </w:rPr>
      </w:pPr>
    </w:p>
    <w:p w14:paraId="03BEB3E8" w14:textId="77777777" w:rsidR="00827535" w:rsidRDefault="00827535" w:rsidP="00585F52">
      <w:pPr>
        <w:widowControl w:val="0"/>
        <w:autoSpaceDE w:val="0"/>
        <w:autoSpaceDN w:val="0"/>
        <w:spacing w:before="222" w:after="0" w:line="276" w:lineRule="auto"/>
        <w:ind w:right="146"/>
        <w:jc w:val="both"/>
        <w:rPr>
          <w:rFonts w:eastAsia="Arial" w:cstheme="minorHAnsi"/>
          <w:kern w:val="0"/>
          <w14:ligatures w14:val="none"/>
        </w:rPr>
      </w:pPr>
    </w:p>
    <w:p w14:paraId="511011D6" w14:textId="77777777" w:rsidR="00827535" w:rsidRDefault="00827535" w:rsidP="00585F52">
      <w:pPr>
        <w:widowControl w:val="0"/>
        <w:autoSpaceDE w:val="0"/>
        <w:autoSpaceDN w:val="0"/>
        <w:spacing w:before="222" w:after="0" w:line="276" w:lineRule="auto"/>
        <w:ind w:right="146"/>
        <w:jc w:val="both"/>
        <w:rPr>
          <w:rFonts w:eastAsia="Arial" w:cstheme="minorHAnsi"/>
          <w:kern w:val="0"/>
          <w14:ligatures w14:val="none"/>
        </w:rPr>
      </w:pPr>
    </w:p>
    <w:p w14:paraId="55502B82" w14:textId="77777777" w:rsidR="00827535" w:rsidRDefault="00827535" w:rsidP="00585F52">
      <w:pPr>
        <w:widowControl w:val="0"/>
        <w:autoSpaceDE w:val="0"/>
        <w:autoSpaceDN w:val="0"/>
        <w:spacing w:before="222" w:after="0" w:line="276" w:lineRule="auto"/>
        <w:ind w:right="146"/>
        <w:jc w:val="both"/>
        <w:rPr>
          <w:rFonts w:eastAsia="Arial" w:cstheme="minorHAnsi"/>
          <w:kern w:val="0"/>
          <w14:ligatures w14:val="none"/>
        </w:rPr>
      </w:pPr>
    </w:p>
    <w:p w14:paraId="0544E905" w14:textId="77777777" w:rsidR="00827535" w:rsidRDefault="00827535" w:rsidP="00585F52">
      <w:pPr>
        <w:widowControl w:val="0"/>
        <w:autoSpaceDE w:val="0"/>
        <w:autoSpaceDN w:val="0"/>
        <w:spacing w:before="222" w:after="0" w:line="276" w:lineRule="auto"/>
        <w:ind w:right="146"/>
        <w:jc w:val="both"/>
        <w:rPr>
          <w:rFonts w:eastAsia="Arial" w:cstheme="minorHAnsi"/>
          <w:kern w:val="0"/>
          <w14:ligatures w14:val="none"/>
        </w:rPr>
      </w:pPr>
    </w:p>
    <w:p w14:paraId="4A492E9B" w14:textId="77777777" w:rsidR="00827535" w:rsidRDefault="00827535" w:rsidP="00585F52">
      <w:pPr>
        <w:widowControl w:val="0"/>
        <w:autoSpaceDE w:val="0"/>
        <w:autoSpaceDN w:val="0"/>
        <w:spacing w:before="222" w:after="0" w:line="276" w:lineRule="auto"/>
        <w:ind w:right="146"/>
        <w:jc w:val="both"/>
        <w:rPr>
          <w:rFonts w:eastAsia="Arial" w:cstheme="minorHAnsi"/>
          <w:kern w:val="0"/>
          <w14:ligatures w14:val="none"/>
        </w:rPr>
      </w:pPr>
    </w:p>
    <w:p w14:paraId="7D60332F" w14:textId="77777777" w:rsidR="00827535" w:rsidRDefault="00827535" w:rsidP="00585F52">
      <w:pPr>
        <w:widowControl w:val="0"/>
        <w:autoSpaceDE w:val="0"/>
        <w:autoSpaceDN w:val="0"/>
        <w:spacing w:before="222" w:after="0" w:line="276" w:lineRule="auto"/>
        <w:ind w:right="146"/>
        <w:jc w:val="both"/>
        <w:rPr>
          <w:rFonts w:eastAsia="Arial" w:cstheme="minorHAnsi"/>
          <w:kern w:val="0"/>
          <w14:ligatures w14:val="none"/>
        </w:rPr>
      </w:pPr>
    </w:p>
    <w:p w14:paraId="6A98A8EC" w14:textId="77777777" w:rsidR="00827535" w:rsidRDefault="00827535" w:rsidP="00585F52">
      <w:pPr>
        <w:widowControl w:val="0"/>
        <w:autoSpaceDE w:val="0"/>
        <w:autoSpaceDN w:val="0"/>
        <w:spacing w:before="222" w:after="0" w:line="276" w:lineRule="auto"/>
        <w:ind w:right="146"/>
        <w:jc w:val="both"/>
        <w:rPr>
          <w:rFonts w:eastAsia="Arial" w:cstheme="minorHAnsi"/>
          <w:kern w:val="0"/>
          <w14:ligatures w14:val="none"/>
        </w:rPr>
      </w:pPr>
    </w:p>
    <w:p w14:paraId="1BB9EFEB" w14:textId="77777777" w:rsidR="000E3529" w:rsidRDefault="000E3529" w:rsidP="00243F18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kern w:val="0"/>
          <w14:ligatures w14:val="none"/>
        </w:rPr>
      </w:pPr>
    </w:p>
    <w:p w14:paraId="5E11270A" w14:textId="77777777" w:rsidR="00DD015B" w:rsidRDefault="00DD015B" w:rsidP="00243F18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kern w:val="0"/>
          <w14:ligatures w14:val="none"/>
        </w:rPr>
      </w:pPr>
    </w:p>
    <w:p w14:paraId="327CBD36" w14:textId="77777777" w:rsidR="00DD015B" w:rsidRDefault="00DD015B" w:rsidP="00243F18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kern w:val="0"/>
          <w14:ligatures w14:val="none"/>
        </w:rPr>
      </w:pPr>
    </w:p>
    <w:p w14:paraId="4A8F1C78" w14:textId="77777777" w:rsidR="00DD015B" w:rsidRDefault="00DD015B" w:rsidP="00243F18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kern w:val="0"/>
          <w14:ligatures w14:val="none"/>
        </w:rPr>
      </w:pPr>
    </w:p>
    <w:p w14:paraId="21FA2E57" w14:textId="77777777" w:rsidR="00DD015B" w:rsidRDefault="00DD015B" w:rsidP="00243F18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kern w:val="0"/>
          <w14:ligatures w14:val="none"/>
        </w:rPr>
      </w:pPr>
    </w:p>
    <w:p w14:paraId="7A06B0D9" w14:textId="77777777" w:rsidR="00DD015B" w:rsidRDefault="00DD015B" w:rsidP="00243F18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kern w:val="0"/>
          <w14:ligatures w14:val="none"/>
        </w:rPr>
      </w:pPr>
    </w:p>
    <w:p w14:paraId="4A77782C" w14:textId="77777777" w:rsidR="00DD015B" w:rsidRDefault="00DD015B" w:rsidP="00243F18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kern w:val="0"/>
          <w14:ligatures w14:val="none"/>
        </w:rPr>
      </w:pPr>
    </w:p>
    <w:p w14:paraId="08F4637B" w14:textId="77777777" w:rsidR="00DD015B" w:rsidRPr="00505463" w:rsidRDefault="00DD015B" w:rsidP="00243F18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kern w:val="0"/>
          <w14:ligatures w14:val="none"/>
        </w:rPr>
      </w:pPr>
    </w:p>
    <w:p w14:paraId="25768F68" w14:textId="2C1B6A11" w:rsidR="00D27BD6" w:rsidRPr="00505463" w:rsidRDefault="00D27BD6" w:rsidP="00D27BD6">
      <w:pPr>
        <w:widowControl w:val="0"/>
        <w:autoSpaceDE w:val="0"/>
        <w:autoSpaceDN w:val="0"/>
        <w:spacing w:after="0" w:line="240" w:lineRule="auto"/>
        <w:ind w:left="6300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lastRenderedPageBreak/>
        <w:t>Załącznik</w:t>
      </w:r>
      <w:r w:rsidRPr="00505463">
        <w:rPr>
          <w:rFonts w:eastAsia="Arial" w:cstheme="minorHAnsi"/>
          <w:spacing w:val="-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nr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1</w:t>
      </w:r>
      <w:r w:rsidRPr="00505463">
        <w:rPr>
          <w:rFonts w:eastAsia="Arial" w:cstheme="minorHAnsi"/>
          <w:spacing w:val="-6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do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zapytania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2"/>
          <w:kern w:val="0"/>
          <w14:ligatures w14:val="none"/>
        </w:rPr>
        <w:t>ofertowego</w:t>
      </w:r>
    </w:p>
    <w:p w14:paraId="50685EF3" w14:textId="77777777" w:rsidR="00D27BD6" w:rsidRPr="00505463" w:rsidRDefault="00D27BD6" w:rsidP="00D27BD6">
      <w:pPr>
        <w:widowControl w:val="0"/>
        <w:autoSpaceDE w:val="0"/>
        <w:autoSpaceDN w:val="0"/>
        <w:spacing w:before="44" w:after="0" w:line="240" w:lineRule="auto"/>
        <w:rPr>
          <w:rFonts w:eastAsia="Arial" w:cstheme="minorHAnsi"/>
          <w:kern w:val="0"/>
          <w14:ligatures w14:val="none"/>
        </w:rPr>
      </w:pPr>
    </w:p>
    <w:p w14:paraId="1CC01A13" w14:textId="14455151" w:rsidR="00D27BD6" w:rsidRPr="00505463" w:rsidRDefault="0062456F" w:rsidP="00D27BD6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pacing w:val="-4"/>
          <w:kern w:val="0"/>
          <w14:ligatures w14:val="none"/>
        </w:rPr>
      </w:pPr>
      <w:r w:rsidRPr="00505463">
        <w:rPr>
          <w:rFonts w:eastAsia="Arial" w:cstheme="minorHAnsi"/>
          <w:spacing w:val="-4"/>
          <w:kern w:val="0"/>
          <w14:ligatures w14:val="none"/>
        </w:rPr>
        <w:t>…………….., dn, ……………. 2026 r.</w:t>
      </w:r>
    </w:p>
    <w:p w14:paraId="766F7B8D" w14:textId="77777777" w:rsidR="0062456F" w:rsidRPr="00505463" w:rsidRDefault="0062456F" w:rsidP="00D27BD6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kern w:val="0"/>
          <w14:ligatures w14:val="none"/>
        </w:rPr>
      </w:pPr>
    </w:p>
    <w:p w14:paraId="10B506C6" w14:textId="77777777" w:rsidR="00D27BD6" w:rsidRPr="00505463" w:rsidRDefault="00D27BD6" w:rsidP="00D27BD6">
      <w:pPr>
        <w:widowControl w:val="0"/>
        <w:autoSpaceDE w:val="0"/>
        <w:autoSpaceDN w:val="0"/>
        <w:spacing w:after="0" w:line="240" w:lineRule="auto"/>
        <w:ind w:left="140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spacing w:val="-2"/>
          <w:kern w:val="0"/>
          <w14:ligatures w14:val="none"/>
        </w:rPr>
        <w:t>…....................................................................</w:t>
      </w:r>
    </w:p>
    <w:p w14:paraId="0BD1926E" w14:textId="77777777" w:rsidR="00D27BD6" w:rsidRPr="00505463" w:rsidRDefault="00D27BD6" w:rsidP="00D27BD6">
      <w:pPr>
        <w:widowControl w:val="0"/>
        <w:autoSpaceDE w:val="0"/>
        <w:autoSpaceDN w:val="0"/>
        <w:spacing w:after="0" w:line="240" w:lineRule="auto"/>
        <w:ind w:left="140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Nazwa</w:t>
      </w:r>
      <w:r w:rsidRPr="00505463">
        <w:rPr>
          <w:rFonts w:eastAsia="Arial" w:cstheme="minorHAnsi"/>
          <w:spacing w:val="-6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i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adres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firmy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2"/>
          <w:kern w:val="0"/>
          <w14:ligatures w14:val="none"/>
        </w:rPr>
        <w:t>(Wykonawcy)</w:t>
      </w:r>
    </w:p>
    <w:p w14:paraId="01EB37CB" w14:textId="77777777" w:rsidR="00D27BD6" w:rsidRPr="00505463" w:rsidRDefault="00D27BD6" w:rsidP="00D27BD6">
      <w:pPr>
        <w:widowControl w:val="0"/>
        <w:autoSpaceDE w:val="0"/>
        <w:autoSpaceDN w:val="0"/>
        <w:spacing w:before="2" w:after="0" w:line="240" w:lineRule="auto"/>
        <w:rPr>
          <w:rFonts w:eastAsia="Arial" w:cstheme="minorHAnsi"/>
          <w:kern w:val="0"/>
          <w14:ligatures w14:val="none"/>
        </w:rPr>
      </w:pPr>
    </w:p>
    <w:p w14:paraId="37C81235" w14:textId="77777777" w:rsidR="00D27BD6" w:rsidRPr="00505463" w:rsidRDefault="00D27BD6" w:rsidP="00D27BD6">
      <w:pPr>
        <w:widowControl w:val="0"/>
        <w:autoSpaceDE w:val="0"/>
        <w:autoSpaceDN w:val="0"/>
        <w:spacing w:after="0" w:line="240" w:lineRule="auto"/>
        <w:ind w:left="140" w:right="5361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spacing w:val="-2"/>
          <w:kern w:val="0"/>
          <w14:ligatures w14:val="none"/>
        </w:rPr>
        <w:t>............................................................... NIP/PESEL:</w:t>
      </w:r>
    </w:p>
    <w:p w14:paraId="116F3C39" w14:textId="77777777" w:rsidR="00D27BD6" w:rsidRPr="00505463" w:rsidRDefault="00D27BD6" w:rsidP="00D27BD6">
      <w:pPr>
        <w:widowControl w:val="0"/>
        <w:autoSpaceDE w:val="0"/>
        <w:autoSpaceDN w:val="0"/>
        <w:spacing w:before="229" w:after="0" w:line="240" w:lineRule="auto"/>
        <w:ind w:left="140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spacing w:val="-2"/>
          <w:kern w:val="0"/>
          <w14:ligatures w14:val="none"/>
        </w:rPr>
        <w:t>......................................................................</w:t>
      </w:r>
    </w:p>
    <w:p w14:paraId="73660D54" w14:textId="77777777" w:rsidR="00D27BD6" w:rsidRPr="00505463" w:rsidRDefault="00D27BD6" w:rsidP="00D27BD6">
      <w:pPr>
        <w:widowControl w:val="0"/>
        <w:autoSpaceDE w:val="0"/>
        <w:autoSpaceDN w:val="0"/>
        <w:spacing w:after="0" w:line="240" w:lineRule="auto"/>
        <w:ind w:left="140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numer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telefonu</w:t>
      </w:r>
      <w:r w:rsidRPr="00505463">
        <w:rPr>
          <w:rFonts w:eastAsia="Arial" w:cstheme="minorHAnsi"/>
          <w:spacing w:val="-6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i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faksu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wraz</w:t>
      </w:r>
      <w:r w:rsidRPr="00505463">
        <w:rPr>
          <w:rFonts w:eastAsia="Arial" w:cstheme="minorHAnsi"/>
          <w:spacing w:val="-3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</w:t>
      </w:r>
      <w:r w:rsidRPr="00505463">
        <w:rPr>
          <w:rFonts w:eastAsia="Arial" w:cstheme="minorHAnsi"/>
          <w:spacing w:val="-6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numerem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2"/>
          <w:kern w:val="0"/>
          <w14:ligatures w14:val="none"/>
        </w:rPr>
        <w:t>kierunkowym</w:t>
      </w:r>
    </w:p>
    <w:p w14:paraId="2D1A3951" w14:textId="77777777" w:rsidR="00D27BD6" w:rsidRPr="00505463" w:rsidRDefault="00D27BD6" w:rsidP="00D27BD6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kern w:val="0"/>
          <w14:ligatures w14:val="none"/>
        </w:rPr>
      </w:pPr>
    </w:p>
    <w:p w14:paraId="62159E2F" w14:textId="77777777" w:rsidR="00D27BD6" w:rsidRPr="00505463" w:rsidRDefault="00D27BD6" w:rsidP="00D27BD6">
      <w:pPr>
        <w:widowControl w:val="0"/>
        <w:autoSpaceDE w:val="0"/>
        <w:autoSpaceDN w:val="0"/>
        <w:spacing w:after="0" w:line="229" w:lineRule="exact"/>
        <w:ind w:left="140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spacing w:val="-2"/>
          <w:kern w:val="0"/>
          <w14:ligatures w14:val="none"/>
        </w:rPr>
        <w:t>......................................................................</w:t>
      </w:r>
    </w:p>
    <w:p w14:paraId="72624F08" w14:textId="77777777" w:rsidR="00D27BD6" w:rsidRPr="00505463" w:rsidRDefault="00D27BD6" w:rsidP="00D27BD6">
      <w:pPr>
        <w:widowControl w:val="0"/>
        <w:autoSpaceDE w:val="0"/>
        <w:autoSpaceDN w:val="0"/>
        <w:spacing w:after="0" w:line="229" w:lineRule="exact"/>
        <w:ind w:left="140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adres</w:t>
      </w:r>
      <w:r w:rsidRPr="00505463">
        <w:rPr>
          <w:rFonts w:eastAsia="Arial" w:cstheme="minorHAnsi"/>
          <w:spacing w:val="-9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e-</w:t>
      </w:r>
      <w:r w:rsidRPr="00505463">
        <w:rPr>
          <w:rFonts w:eastAsia="Arial" w:cstheme="minorHAnsi"/>
          <w:spacing w:val="-4"/>
          <w:kern w:val="0"/>
          <w14:ligatures w14:val="none"/>
        </w:rPr>
        <w:t>mail</w:t>
      </w:r>
    </w:p>
    <w:p w14:paraId="407EDD91" w14:textId="77777777" w:rsidR="00D27BD6" w:rsidRPr="00505463" w:rsidRDefault="00D27BD6" w:rsidP="00D27BD6">
      <w:pPr>
        <w:widowControl w:val="0"/>
        <w:autoSpaceDE w:val="0"/>
        <w:autoSpaceDN w:val="0"/>
        <w:spacing w:before="46" w:after="0" w:line="240" w:lineRule="auto"/>
        <w:rPr>
          <w:rFonts w:eastAsia="Arial" w:cstheme="minorHAnsi"/>
          <w:kern w:val="0"/>
          <w14:ligatures w14:val="none"/>
        </w:rPr>
      </w:pPr>
    </w:p>
    <w:p w14:paraId="5E06E0A9" w14:textId="77777777" w:rsidR="00D27BD6" w:rsidRPr="00505463" w:rsidRDefault="00D27BD6" w:rsidP="00D27BD6">
      <w:pPr>
        <w:widowControl w:val="0"/>
        <w:autoSpaceDE w:val="0"/>
        <w:autoSpaceDN w:val="0"/>
        <w:spacing w:after="0" w:line="240" w:lineRule="auto"/>
        <w:ind w:left="405" w:right="6"/>
        <w:jc w:val="center"/>
        <w:outlineLvl w:val="0"/>
        <w:rPr>
          <w:rFonts w:eastAsia="Arial" w:cstheme="minorHAnsi"/>
          <w:b/>
          <w:bCs/>
          <w:kern w:val="0"/>
          <w14:ligatures w14:val="none"/>
        </w:rPr>
      </w:pPr>
      <w:r w:rsidRPr="00505463">
        <w:rPr>
          <w:rFonts w:eastAsia="Arial" w:cstheme="minorHAnsi"/>
          <w:b/>
          <w:bCs/>
          <w:kern w:val="0"/>
          <w14:ligatures w14:val="none"/>
        </w:rPr>
        <w:t>FOMULARZ</w:t>
      </w:r>
      <w:r w:rsidRPr="00505463">
        <w:rPr>
          <w:rFonts w:eastAsia="Arial" w:cstheme="minorHAnsi"/>
          <w:b/>
          <w:bCs/>
          <w:spacing w:val="-12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spacing w:val="-2"/>
          <w:kern w:val="0"/>
          <w14:ligatures w14:val="none"/>
        </w:rPr>
        <w:t>OFERTOWY</w:t>
      </w:r>
    </w:p>
    <w:p w14:paraId="48E59D31" w14:textId="77777777" w:rsidR="00D27BD6" w:rsidRPr="00505463" w:rsidRDefault="00D27BD6" w:rsidP="00D27BD6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b/>
          <w:kern w:val="0"/>
          <w14:ligatures w14:val="none"/>
        </w:rPr>
      </w:pPr>
    </w:p>
    <w:p w14:paraId="2BCC4CED" w14:textId="77777777" w:rsidR="00D27BD6" w:rsidRPr="00505463" w:rsidRDefault="00D27BD6" w:rsidP="00D27BD6">
      <w:pPr>
        <w:widowControl w:val="0"/>
        <w:autoSpaceDE w:val="0"/>
        <w:autoSpaceDN w:val="0"/>
        <w:spacing w:before="2" w:after="0" w:line="240" w:lineRule="auto"/>
        <w:rPr>
          <w:rFonts w:eastAsia="Arial" w:cstheme="minorHAnsi"/>
          <w:b/>
          <w:kern w:val="0"/>
          <w14:ligatures w14:val="none"/>
        </w:rPr>
      </w:pPr>
    </w:p>
    <w:p w14:paraId="57AFD7B1" w14:textId="77059567" w:rsidR="00D27BD6" w:rsidRPr="00505463" w:rsidRDefault="00D27BD6" w:rsidP="00D27BD6">
      <w:pPr>
        <w:widowControl w:val="0"/>
        <w:autoSpaceDE w:val="0"/>
        <w:autoSpaceDN w:val="0"/>
        <w:spacing w:after="0" w:line="240" w:lineRule="auto"/>
        <w:ind w:left="140" w:right="141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W</w:t>
      </w:r>
      <w:r w:rsidRPr="00505463">
        <w:rPr>
          <w:rFonts w:eastAsia="Arial" w:cstheme="minorHAnsi"/>
          <w:spacing w:val="-1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nawiązaniu</w:t>
      </w:r>
      <w:r w:rsidRPr="00505463">
        <w:rPr>
          <w:rFonts w:eastAsia="Arial" w:cstheme="minorHAnsi"/>
          <w:spacing w:val="-13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do</w:t>
      </w:r>
      <w:r w:rsidRPr="00505463">
        <w:rPr>
          <w:rFonts w:eastAsia="Arial" w:cstheme="minorHAnsi"/>
          <w:spacing w:val="-1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zaproszenia</w:t>
      </w:r>
      <w:r w:rsidRPr="00505463">
        <w:rPr>
          <w:rFonts w:eastAsia="Arial" w:cstheme="minorHAnsi"/>
          <w:spacing w:val="-11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do</w:t>
      </w:r>
      <w:r w:rsidRPr="00505463">
        <w:rPr>
          <w:rFonts w:eastAsia="Arial" w:cstheme="minorHAnsi"/>
          <w:spacing w:val="-1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składania</w:t>
      </w:r>
      <w:r w:rsidRPr="00505463">
        <w:rPr>
          <w:rFonts w:eastAsia="Arial" w:cstheme="minorHAnsi"/>
          <w:spacing w:val="-11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ofert</w:t>
      </w:r>
      <w:r w:rsidRPr="00505463">
        <w:rPr>
          <w:rFonts w:eastAsia="Arial" w:cstheme="minorHAnsi"/>
          <w:spacing w:val="-11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na</w:t>
      </w:r>
      <w:r w:rsidRPr="00505463">
        <w:rPr>
          <w:rFonts w:eastAsia="Arial" w:cstheme="minorHAnsi"/>
          <w:spacing w:val="-12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usługę</w:t>
      </w:r>
      <w:r w:rsidRPr="00505463">
        <w:rPr>
          <w:rFonts w:eastAsia="Arial" w:cstheme="minorHAnsi"/>
          <w:spacing w:val="-1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codziennego</w:t>
      </w:r>
      <w:r w:rsidRPr="00505463">
        <w:rPr>
          <w:rFonts w:eastAsia="Arial" w:cstheme="minorHAnsi"/>
          <w:spacing w:val="-13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wykonania</w:t>
      </w:r>
      <w:r w:rsidRPr="00505463">
        <w:rPr>
          <w:rFonts w:eastAsia="Arial" w:cstheme="minorHAnsi"/>
          <w:spacing w:val="-1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i</w:t>
      </w:r>
      <w:r w:rsidRPr="00505463">
        <w:rPr>
          <w:rFonts w:eastAsia="Arial" w:cstheme="minorHAnsi"/>
          <w:spacing w:val="-12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dostawy</w:t>
      </w:r>
      <w:r w:rsidRPr="00505463">
        <w:rPr>
          <w:rFonts w:eastAsia="Arial" w:cstheme="minorHAnsi"/>
          <w:spacing w:val="-13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ciepłego</w:t>
      </w:r>
      <w:r w:rsidRPr="00505463">
        <w:rPr>
          <w:rFonts w:eastAsia="Arial" w:cstheme="minorHAnsi"/>
          <w:spacing w:val="-12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posiłku</w:t>
      </w:r>
      <w:r w:rsidR="009D5ED1" w:rsidRPr="00505463">
        <w:rPr>
          <w:rFonts w:eastAsia="Arial" w:cstheme="minorHAnsi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na potrzeby projektu „</w:t>
      </w:r>
      <w:r w:rsidR="00252760" w:rsidRPr="00505463">
        <w:rPr>
          <w:rFonts w:eastAsia="Arial" w:cstheme="minorHAnsi"/>
          <w:kern w:val="0"/>
          <w14:ligatures w14:val="none"/>
        </w:rPr>
        <w:t>Centrum Integracji Społecznej w Powiecie Bieszczadzkim</w:t>
      </w:r>
      <w:r w:rsidRPr="00505463">
        <w:rPr>
          <w:rFonts w:eastAsia="Arial" w:cstheme="minorHAnsi"/>
          <w:kern w:val="0"/>
          <w14:ligatures w14:val="none"/>
        </w:rPr>
        <w:t>” oferuję wykonanie przedmiotu zamówienia za cenę:</w:t>
      </w:r>
    </w:p>
    <w:p w14:paraId="0FF298F7" w14:textId="77777777" w:rsidR="00D27BD6" w:rsidRPr="00505463" w:rsidRDefault="00D27BD6" w:rsidP="00D27BD6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kern w:val="0"/>
          <w14:ligatures w14:val="none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2"/>
        <w:gridCol w:w="2350"/>
        <w:gridCol w:w="2355"/>
        <w:gridCol w:w="2353"/>
      </w:tblGrid>
      <w:tr w:rsidR="00D27BD6" w:rsidRPr="00505463" w14:paraId="5D2F590C" w14:textId="77777777" w:rsidTr="002F3AEC">
        <w:trPr>
          <w:trHeight w:val="1379"/>
        </w:trPr>
        <w:tc>
          <w:tcPr>
            <w:tcW w:w="2352" w:type="dxa"/>
            <w:shd w:val="clear" w:color="auto" w:fill="D9D9D9"/>
          </w:tcPr>
          <w:p w14:paraId="68E2F247" w14:textId="77777777" w:rsidR="00D27BD6" w:rsidRPr="00505463" w:rsidRDefault="00D27BD6" w:rsidP="00D27BD6">
            <w:pPr>
              <w:spacing w:line="229" w:lineRule="exact"/>
              <w:ind w:left="110"/>
              <w:rPr>
                <w:rFonts w:eastAsia="Arial" w:cstheme="minorHAnsi"/>
                <w:b/>
                <w:sz w:val="24"/>
                <w:szCs w:val="24"/>
              </w:rPr>
            </w:pPr>
            <w:r w:rsidRPr="00505463">
              <w:rPr>
                <w:rFonts w:eastAsia="Arial" w:cstheme="minorHAnsi"/>
                <w:b/>
                <w:sz w:val="24"/>
                <w:szCs w:val="24"/>
              </w:rPr>
              <w:t>Nazwa</w:t>
            </w:r>
            <w:r w:rsidRPr="00505463">
              <w:rPr>
                <w:rFonts w:eastAsia="Arial" w:cstheme="minorHAnsi"/>
                <w:b/>
                <w:spacing w:val="-8"/>
                <w:sz w:val="24"/>
                <w:szCs w:val="24"/>
              </w:rPr>
              <w:t xml:space="preserve"> </w:t>
            </w:r>
            <w:r w:rsidRPr="00505463">
              <w:rPr>
                <w:rFonts w:eastAsia="Arial" w:cstheme="minorHAnsi"/>
                <w:b/>
                <w:spacing w:val="-2"/>
                <w:sz w:val="24"/>
                <w:szCs w:val="24"/>
              </w:rPr>
              <w:t>produktu</w:t>
            </w:r>
          </w:p>
        </w:tc>
        <w:tc>
          <w:tcPr>
            <w:tcW w:w="2350" w:type="dxa"/>
            <w:shd w:val="clear" w:color="auto" w:fill="D9D9D9"/>
          </w:tcPr>
          <w:p w14:paraId="6575709F" w14:textId="77777777" w:rsidR="00D27BD6" w:rsidRPr="00505463" w:rsidRDefault="00D27BD6" w:rsidP="00D27BD6">
            <w:pPr>
              <w:spacing w:line="229" w:lineRule="exact"/>
              <w:ind w:left="108"/>
              <w:rPr>
                <w:rFonts w:eastAsia="Arial" w:cstheme="minorHAnsi"/>
                <w:b/>
                <w:sz w:val="24"/>
                <w:szCs w:val="24"/>
              </w:rPr>
            </w:pPr>
            <w:r w:rsidRPr="00505463">
              <w:rPr>
                <w:rFonts w:eastAsia="Arial" w:cstheme="minorHAnsi"/>
                <w:b/>
                <w:sz w:val="24"/>
                <w:szCs w:val="24"/>
              </w:rPr>
              <w:t>Cena</w:t>
            </w:r>
            <w:r w:rsidRPr="00505463">
              <w:rPr>
                <w:rFonts w:eastAsia="Arial" w:cstheme="minorHAnsi"/>
                <w:b/>
                <w:spacing w:val="-9"/>
                <w:sz w:val="24"/>
                <w:szCs w:val="24"/>
              </w:rPr>
              <w:t xml:space="preserve"> </w:t>
            </w:r>
            <w:r w:rsidRPr="00505463">
              <w:rPr>
                <w:rFonts w:eastAsia="Arial" w:cstheme="minorHAnsi"/>
                <w:b/>
                <w:spacing w:val="-2"/>
                <w:sz w:val="24"/>
                <w:szCs w:val="24"/>
              </w:rPr>
              <w:t>brutto</w:t>
            </w:r>
          </w:p>
          <w:p w14:paraId="656E7401" w14:textId="77777777" w:rsidR="00D27BD6" w:rsidRPr="00505463" w:rsidRDefault="00D27BD6" w:rsidP="00D27BD6">
            <w:pPr>
              <w:ind w:left="108" w:right="358"/>
              <w:rPr>
                <w:rFonts w:eastAsia="Arial" w:cstheme="minorHAnsi"/>
                <w:b/>
                <w:sz w:val="24"/>
                <w:szCs w:val="24"/>
              </w:rPr>
            </w:pPr>
            <w:r w:rsidRPr="00505463">
              <w:rPr>
                <w:rFonts w:eastAsia="Arial" w:cstheme="minorHAnsi"/>
                <w:b/>
                <w:sz w:val="24"/>
                <w:szCs w:val="24"/>
              </w:rPr>
              <w:t>jednostkowa</w:t>
            </w:r>
            <w:r w:rsidRPr="00505463">
              <w:rPr>
                <w:rFonts w:eastAsia="Arial" w:cstheme="minorHAnsi"/>
                <w:b/>
                <w:spacing w:val="-14"/>
                <w:sz w:val="24"/>
                <w:szCs w:val="24"/>
              </w:rPr>
              <w:t xml:space="preserve"> </w:t>
            </w:r>
            <w:r w:rsidRPr="00505463">
              <w:rPr>
                <w:rFonts w:eastAsia="Arial" w:cstheme="minorHAnsi"/>
                <w:b/>
                <w:sz w:val="24"/>
                <w:szCs w:val="24"/>
              </w:rPr>
              <w:t xml:space="preserve">porcję </w:t>
            </w:r>
            <w:r w:rsidRPr="00505463">
              <w:rPr>
                <w:rFonts w:eastAsia="Arial" w:cstheme="minorHAnsi"/>
                <w:b/>
                <w:spacing w:val="-2"/>
                <w:sz w:val="24"/>
                <w:szCs w:val="24"/>
              </w:rPr>
              <w:t>posiłku</w:t>
            </w:r>
          </w:p>
        </w:tc>
        <w:tc>
          <w:tcPr>
            <w:tcW w:w="2355" w:type="dxa"/>
            <w:shd w:val="clear" w:color="auto" w:fill="D9D9D9"/>
          </w:tcPr>
          <w:p w14:paraId="596527F3" w14:textId="77777777" w:rsidR="00D27BD6" w:rsidRPr="00505463" w:rsidRDefault="00D27BD6" w:rsidP="00D27BD6">
            <w:pPr>
              <w:ind w:left="110" w:right="350"/>
              <w:rPr>
                <w:rFonts w:eastAsia="Arial" w:cstheme="minorHAnsi"/>
                <w:b/>
                <w:sz w:val="24"/>
                <w:szCs w:val="24"/>
              </w:rPr>
            </w:pPr>
            <w:r w:rsidRPr="00505463">
              <w:rPr>
                <w:rFonts w:eastAsia="Arial" w:cstheme="minorHAnsi"/>
                <w:b/>
                <w:sz w:val="24"/>
                <w:szCs w:val="24"/>
              </w:rPr>
              <w:t>Przewidywana</w:t>
            </w:r>
            <w:r w:rsidRPr="00505463">
              <w:rPr>
                <w:rFonts w:eastAsia="Arial" w:cstheme="minorHAnsi"/>
                <w:b/>
                <w:spacing w:val="-14"/>
                <w:sz w:val="24"/>
                <w:szCs w:val="24"/>
              </w:rPr>
              <w:t xml:space="preserve"> </w:t>
            </w:r>
            <w:r w:rsidRPr="00505463">
              <w:rPr>
                <w:rFonts w:eastAsia="Arial" w:cstheme="minorHAnsi"/>
                <w:b/>
                <w:sz w:val="24"/>
                <w:szCs w:val="24"/>
              </w:rPr>
              <w:t xml:space="preserve">ilość porcji posiłku dla </w:t>
            </w:r>
            <w:r w:rsidRPr="00505463">
              <w:rPr>
                <w:rFonts w:eastAsia="Arial" w:cstheme="minorHAnsi"/>
                <w:b/>
                <w:spacing w:val="-2"/>
                <w:sz w:val="24"/>
                <w:szCs w:val="24"/>
              </w:rPr>
              <w:t>wszystkich</w:t>
            </w:r>
          </w:p>
          <w:p w14:paraId="18BA6A19" w14:textId="77777777" w:rsidR="00D27BD6" w:rsidRPr="00505463" w:rsidRDefault="00D27BD6" w:rsidP="00D27BD6">
            <w:pPr>
              <w:ind w:left="110" w:right="195"/>
              <w:rPr>
                <w:rFonts w:eastAsia="Arial" w:cstheme="minorHAnsi"/>
                <w:b/>
                <w:sz w:val="24"/>
                <w:szCs w:val="24"/>
              </w:rPr>
            </w:pPr>
            <w:r w:rsidRPr="00505463">
              <w:rPr>
                <w:rFonts w:eastAsia="Arial" w:cstheme="minorHAnsi"/>
                <w:b/>
                <w:sz w:val="24"/>
                <w:szCs w:val="24"/>
              </w:rPr>
              <w:t>uczestników</w:t>
            </w:r>
            <w:r w:rsidRPr="00505463">
              <w:rPr>
                <w:rFonts w:eastAsia="Arial" w:cstheme="minorHAnsi"/>
                <w:b/>
                <w:spacing w:val="-14"/>
                <w:sz w:val="24"/>
                <w:szCs w:val="24"/>
              </w:rPr>
              <w:t xml:space="preserve"> </w:t>
            </w:r>
            <w:r w:rsidRPr="00505463">
              <w:rPr>
                <w:rFonts w:eastAsia="Arial" w:cstheme="minorHAnsi"/>
                <w:b/>
                <w:sz w:val="24"/>
                <w:szCs w:val="24"/>
              </w:rPr>
              <w:t>projektu w całym</w:t>
            </w:r>
            <w:r w:rsidRPr="00505463">
              <w:rPr>
                <w:rFonts w:eastAsia="Arial" w:cstheme="minorHAnsi"/>
                <w:b/>
                <w:spacing w:val="40"/>
                <w:sz w:val="24"/>
                <w:szCs w:val="24"/>
              </w:rPr>
              <w:t xml:space="preserve"> </w:t>
            </w:r>
            <w:r w:rsidRPr="00505463">
              <w:rPr>
                <w:rFonts w:eastAsia="Arial" w:cstheme="minorHAnsi"/>
                <w:b/>
                <w:sz w:val="24"/>
                <w:szCs w:val="24"/>
              </w:rPr>
              <w:t>okresie</w:t>
            </w:r>
          </w:p>
          <w:p w14:paraId="42850C3C" w14:textId="77777777" w:rsidR="00D27BD6" w:rsidRPr="00505463" w:rsidRDefault="00D27BD6" w:rsidP="00D27BD6">
            <w:pPr>
              <w:spacing w:line="209" w:lineRule="exact"/>
              <w:ind w:left="110"/>
              <w:rPr>
                <w:rFonts w:eastAsia="Arial" w:cstheme="minorHAnsi"/>
                <w:b/>
                <w:sz w:val="24"/>
                <w:szCs w:val="24"/>
              </w:rPr>
            </w:pPr>
            <w:r w:rsidRPr="00505463">
              <w:rPr>
                <w:rFonts w:eastAsia="Arial" w:cstheme="minorHAnsi"/>
                <w:b/>
                <w:sz w:val="24"/>
                <w:szCs w:val="24"/>
              </w:rPr>
              <w:t>realizacji</w:t>
            </w:r>
            <w:r w:rsidRPr="00505463">
              <w:rPr>
                <w:rFonts w:eastAsia="Arial" w:cstheme="minorHAnsi"/>
                <w:b/>
                <w:spacing w:val="-12"/>
                <w:sz w:val="24"/>
                <w:szCs w:val="24"/>
              </w:rPr>
              <w:t xml:space="preserve"> </w:t>
            </w:r>
            <w:r w:rsidRPr="00505463">
              <w:rPr>
                <w:rFonts w:eastAsia="Arial" w:cstheme="minorHAnsi"/>
                <w:b/>
                <w:spacing w:val="-2"/>
                <w:sz w:val="24"/>
                <w:szCs w:val="24"/>
              </w:rPr>
              <w:t>umowy</w:t>
            </w:r>
          </w:p>
        </w:tc>
        <w:tc>
          <w:tcPr>
            <w:tcW w:w="2353" w:type="dxa"/>
            <w:shd w:val="clear" w:color="auto" w:fill="D9D9D9"/>
          </w:tcPr>
          <w:p w14:paraId="05333AC2" w14:textId="77777777" w:rsidR="00D27BD6" w:rsidRPr="00505463" w:rsidRDefault="00D27BD6" w:rsidP="00D27BD6">
            <w:pPr>
              <w:ind w:left="108" w:right="102"/>
              <w:rPr>
                <w:rFonts w:eastAsia="Arial" w:cstheme="minorHAnsi"/>
                <w:b/>
                <w:sz w:val="24"/>
                <w:szCs w:val="24"/>
              </w:rPr>
            </w:pPr>
            <w:r w:rsidRPr="00505463">
              <w:rPr>
                <w:rFonts w:eastAsia="Arial" w:cstheme="minorHAnsi"/>
                <w:b/>
                <w:sz w:val="24"/>
                <w:szCs w:val="24"/>
              </w:rPr>
              <w:t>Ogółem cena brutto</w:t>
            </w:r>
            <w:r w:rsidRPr="00505463">
              <w:rPr>
                <w:rFonts w:eastAsia="Arial" w:cstheme="minorHAnsi"/>
                <w:b/>
                <w:spacing w:val="40"/>
                <w:sz w:val="24"/>
                <w:szCs w:val="24"/>
              </w:rPr>
              <w:t xml:space="preserve"> </w:t>
            </w:r>
            <w:r w:rsidRPr="00505463">
              <w:rPr>
                <w:rFonts w:eastAsia="Arial" w:cstheme="minorHAnsi"/>
                <w:b/>
                <w:sz w:val="24"/>
                <w:szCs w:val="24"/>
              </w:rPr>
              <w:t>za</w:t>
            </w:r>
            <w:r w:rsidRPr="00505463">
              <w:rPr>
                <w:rFonts w:eastAsia="Arial" w:cstheme="minorHAnsi"/>
                <w:b/>
                <w:spacing w:val="-14"/>
                <w:sz w:val="24"/>
                <w:szCs w:val="24"/>
              </w:rPr>
              <w:t xml:space="preserve"> </w:t>
            </w:r>
            <w:r w:rsidRPr="00505463">
              <w:rPr>
                <w:rFonts w:eastAsia="Arial" w:cstheme="minorHAnsi"/>
                <w:b/>
                <w:sz w:val="24"/>
                <w:szCs w:val="24"/>
              </w:rPr>
              <w:t>przewidywaną</w:t>
            </w:r>
            <w:r w:rsidRPr="00505463">
              <w:rPr>
                <w:rFonts w:eastAsia="Arial" w:cstheme="minorHAnsi"/>
                <w:b/>
                <w:spacing w:val="-14"/>
                <w:sz w:val="24"/>
                <w:szCs w:val="24"/>
              </w:rPr>
              <w:t xml:space="preserve"> </w:t>
            </w:r>
            <w:r w:rsidRPr="00505463">
              <w:rPr>
                <w:rFonts w:eastAsia="Arial" w:cstheme="minorHAnsi"/>
                <w:b/>
                <w:sz w:val="24"/>
                <w:szCs w:val="24"/>
              </w:rPr>
              <w:t>ilość porcji posiłku</w:t>
            </w:r>
          </w:p>
          <w:p w14:paraId="1961D99A" w14:textId="77777777" w:rsidR="00D27BD6" w:rsidRPr="00505463" w:rsidRDefault="00D27BD6" w:rsidP="00D27BD6">
            <w:pPr>
              <w:ind w:left="108" w:right="102"/>
              <w:rPr>
                <w:rFonts w:eastAsia="Arial" w:cstheme="minorHAnsi"/>
                <w:b/>
                <w:sz w:val="24"/>
                <w:szCs w:val="24"/>
              </w:rPr>
            </w:pPr>
            <w:r w:rsidRPr="00505463">
              <w:rPr>
                <w:rFonts w:eastAsia="Arial" w:cstheme="minorHAnsi"/>
                <w:b/>
                <w:sz w:val="24"/>
                <w:szCs w:val="24"/>
              </w:rPr>
              <w:t>w</w:t>
            </w:r>
            <w:r w:rsidRPr="00505463">
              <w:rPr>
                <w:rFonts w:eastAsia="Arial" w:cstheme="minorHAnsi"/>
                <w:b/>
                <w:spacing w:val="-14"/>
                <w:sz w:val="24"/>
                <w:szCs w:val="24"/>
              </w:rPr>
              <w:t xml:space="preserve"> </w:t>
            </w:r>
            <w:r w:rsidRPr="00505463">
              <w:rPr>
                <w:rFonts w:eastAsia="Arial" w:cstheme="minorHAnsi"/>
                <w:b/>
                <w:sz w:val="24"/>
                <w:szCs w:val="24"/>
              </w:rPr>
              <w:t>całym</w:t>
            </w:r>
            <w:r w:rsidRPr="00505463">
              <w:rPr>
                <w:rFonts w:eastAsia="Arial" w:cstheme="minorHAnsi"/>
                <w:b/>
                <w:spacing w:val="-14"/>
                <w:sz w:val="24"/>
                <w:szCs w:val="24"/>
              </w:rPr>
              <w:t xml:space="preserve"> </w:t>
            </w:r>
            <w:r w:rsidRPr="00505463">
              <w:rPr>
                <w:rFonts w:eastAsia="Arial" w:cstheme="minorHAnsi"/>
                <w:b/>
                <w:sz w:val="24"/>
                <w:szCs w:val="24"/>
              </w:rPr>
              <w:t xml:space="preserve">okresie </w:t>
            </w:r>
            <w:r w:rsidRPr="00505463">
              <w:rPr>
                <w:rFonts w:eastAsia="Arial" w:cstheme="minorHAnsi"/>
                <w:b/>
                <w:spacing w:val="-2"/>
                <w:sz w:val="24"/>
                <w:szCs w:val="24"/>
              </w:rPr>
              <w:t>obowiązywania</w:t>
            </w:r>
          </w:p>
          <w:p w14:paraId="59E5BA77" w14:textId="77777777" w:rsidR="00D27BD6" w:rsidRPr="00505463" w:rsidRDefault="00D27BD6" w:rsidP="00D27BD6">
            <w:pPr>
              <w:spacing w:line="209" w:lineRule="exact"/>
              <w:ind w:left="108"/>
              <w:rPr>
                <w:rFonts w:eastAsia="Arial" w:cstheme="minorHAnsi"/>
                <w:b/>
                <w:sz w:val="24"/>
                <w:szCs w:val="24"/>
              </w:rPr>
            </w:pPr>
            <w:r w:rsidRPr="00505463">
              <w:rPr>
                <w:rFonts w:eastAsia="Arial" w:cstheme="minorHAnsi"/>
                <w:b/>
                <w:spacing w:val="-2"/>
                <w:sz w:val="24"/>
                <w:szCs w:val="24"/>
              </w:rPr>
              <w:t>umowy</w:t>
            </w:r>
          </w:p>
        </w:tc>
      </w:tr>
      <w:tr w:rsidR="00D27BD6" w:rsidRPr="00505463" w14:paraId="103A76A0" w14:textId="77777777" w:rsidTr="002F3AEC">
        <w:trPr>
          <w:trHeight w:val="417"/>
        </w:trPr>
        <w:tc>
          <w:tcPr>
            <w:tcW w:w="2352" w:type="dxa"/>
            <w:shd w:val="clear" w:color="auto" w:fill="D9D9D9"/>
          </w:tcPr>
          <w:p w14:paraId="7C77F7D3" w14:textId="77777777" w:rsidR="00D27BD6" w:rsidRPr="00505463" w:rsidRDefault="00D27BD6" w:rsidP="00D27BD6">
            <w:pPr>
              <w:spacing w:line="229" w:lineRule="exact"/>
              <w:ind w:left="15"/>
              <w:jc w:val="center"/>
              <w:rPr>
                <w:rFonts w:eastAsia="Arial" w:cstheme="minorHAnsi"/>
                <w:sz w:val="24"/>
                <w:szCs w:val="24"/>
              </w:rPr>
            </w:pPr>
            <w:r w:rsidRPr="00505463">
              <w:rPr>
                <w:rFonts w:eastAsia="Arial" w:cstheme="minorHAnsi"/>
                <w:spacing w:val="-10"/>
                <w:sz w:val="24"/>
                <w:szCs w:val="24"/>
              </w:rPr>
              <w:t>1</w:t>
            </w:r>
          </w:p>
        </w:tc>
        <w:tc>
          <w:tcPr>
            <w:tcW w:w="2350" w:type="dxa"/>
            <w:shd w:val="clear" w:color="auto" w:fill="D9D9D9"/>
          </w:tcPr>
          <w:p w14:paraId="216B4B05" w14:textId="77777777" w:rsidR="00D27BD6" w:rsidRPr="00505463" w:rsidRDefault="00D27BD6" w:rsidP="00D27BD6">
            <w:pPr>
              <w:spacing w:line="229" w:lineRule="exact"/>
              <w:ind w:left="13"/>
              <w:jc w:val="center"/>
              <w:rPr>
                <w:rFonts w:eastAsia="Arial" w:cstheme="minorHAnsi"/>
                <w:sz w:val="24"/>
                <w:szCs w:val="24"/>
              </w:rPr>
            </w:pPr>
            <w:r w:rsidRPr="00505463">
              <w:rPr>
                <w:rFonts w:eastAsia="Arial" w:cstheme="minorHAnsi"/>
                <w:spacing w:val="-10"/>
                <w:sz w:val="24"/>
                <w:szCs w:val="24"/>
              </w:rPr>
              <w:t>2</w:t>
            </w:r>
          </w:p>
        </w:tc>
        <w:tc>
          <w:tcPr>
            <w:tcW w:w="2355" w:type="dxa"/>
            <w:shd w:val="clear" w:color="auto" w:fill="D9D9D9"/>
          </w:tcPr>
          <w:p w14:paraId="2C29D1EA" w14:textId="77777777" w:rsidR="00D27BD6" w:rsidRPr="00505463" w:rsidRDefault="00D27BD6" w:rsidP="00D27BD6">
            <w:pPr>
              <w:spacing w:line="229" w:lineRule="exact"/>
              <w:ind w:left="13"/>
              <w:jc w:val="center"/>
              <w:rPr>
                <w:rFonts w:eastAsia="Arial" w:cstheme="minorHAnsi"/>
                <w:sz w:val="24"/>
                <w:szCs w:val="24"/>
              </w:rPr>
            </w:pPr>
            <w:r w:rsidRPr="00505463">
              <w:rPr>
                <w:rFonts w:eastAsia="Arial" w:cstheme="minorHAnsi"/>
                <w:spacing w:val="-10"/>
                <w:sz w:val="24"/>
                <w:szCs w:val="24"/>
              </w:rPr>
              <w:t>3</w:t>
            </w:r>
          </w:p>
        </w:tc>
        <w:tc>
          <w:tcPr>
            <w:tcW w:w="2353" w:type="dxa"/>
            <w:shd w:val="clear" w:color="auto" w:fill="D9D9D9"/>
          </w:tcPr>
          <w:p w14:paraId="5B66C257" w14:textId="77777777" w:rsidR="00D27BD6" w:rsidRPr="00505463" w:rsidRDefault="00D27BD6" w:rsidP="00D27BD6">
            <w:pPr>
              <w:spacing w:line="229" w:lineRule="exact"/>
              <w:ind w:left="8"/>
              <w:jc w:val="center"/>
              <w:rPr>
                <w:rFonts w:eastAsia="Arial" w:cstheme="minorHAnsi"/>
                <w:sz w:val="24"/>
                <w:szCs w:val="24"/>
              </w:rPr>
            </w:pPr>
            <w:r w:rsidRPr="00505463">
              <w:rPr>
                <w:rFonts w:eastAsia="Arial" w:cstheme="minorHAnsi"/>
                <w:spacing w:val="-2"/>
                <w:sz w:val="24"/>
                <w:szCs w:val="24"/>
              </w:rPr>
              <w:t>4=2*3</w:t>
            </w:r>
          </w:p>
        </w:tc>
      </w:tr>
      <w:tr w:rsidR="00D27BD6" w:rsidRPr="00505463" w14:paraId="549CDC72" w14:textId="77777777" w:rsidTr="002F3AEC">
        <w:trPr>
          <w:trHeight w:val="1152"/>
        </w:trPr>
        <w:tc>
          <w:tcPr>
            <w:tcW w:w="2352" w:type="dxa"/>
          </w:tcPr>
          <w:p w14:paraId="2DE584A2" w14:textId="77777777" w:rsidR="00D27BD6" w:rsidRPr="00505463" w:rsidRDefault="00D27BD6" w:rsidP="00D27BD6">
            <w:pPr>
              <w:ind w:left="110" w:right="281"/>
              <w:rPr>
                <w:rFonts w:eastAsia="Arial" w:cstheme="minorHAnsi"/>
                <w:b/>
                <w:sz w:val="24"/>
                <w:szCs w:val="24"/>
              </w:rPr>
            </w:pPr>
            <w:r w:rsidRPr="00505463">
              <w:rPr>
                <w:rFonts w:eastAsia="Arial" w:cstheme="minorHAnsi"/>
                <w:b/>
                <w:sz w:val="24"/>
                <w:szCs w:val="24"/>
              </w:rPr>
              <w:t>Usługa</w:t>
            </w:r>
            <w:r w:rsidRPr="00505463">
              <w:rPr>
                <w:rFonts w:eastAsia="Arial" w:cstheme="minorHAnsi"/>
                <w:b/>
                <w:spacing w:val="-14"/>
                <w:sz w:val="24"/>
                <w:szCs w:val="24"/>
              </w:rPr>
              <w:t xml:space="preserve"> </w:t>
            </w:r>
            <w:r w:rsidRPr="00505463">
              <w:rPr>
                <w:rFonts w:eastAsia="Arial" w:cstheme="minorHAnsi"/>
                <w:b/>
                <w:sz w:val="24"/>
                <w:szCs w:val="24"/>
              </w:rPr>
              <w:t xml:space="preserve">codziennego </w:t>
            </w:r>
            <w:r w:rsidRPr="00505463">
              <w:rPr>
                <w:rFonts w:eastAsia="Arial" w:cstheme="minorHAnsi"/>
                <w:b/>
                <w:spacing w:val="-2"/>
                <w:sz w:val="24"/>
                <w:szCs w:val="24"/>
              </w:rPr>
              <w:t>wykonania</w:t>
            </w:r>
          </w:p>
          <w:p w14:paraId="591E10A5" w14:textId="77777777" w:rsidR="00D27BD6" w:rsidRPr="00505463" w:rsidRDefault="00D27BD6" w:rsidP="00D27BD6">
            <w:pPr>
              <w:ind w:left="110"/>
              <w:rPr>
                <w:rFonts w:eastAsia="Arial" w:cstheme="minorHAnsi"/>
                <w:b/>
                <w:sz w:val="24"/>
                <w:szCs w:val="24"/>
              </w:rPr>
            </w:pPr>
            <w:r w:rsidRPr="00505463">
              <w:rPr>
                <w:rFonts w:eastAsia="Arial" w:cstheme="minorHAnsi"/>
                <w:b/>
                <w:sz w:val="24"/>
                <w:szCs w:val="24"/>
              </w:rPr>
              <w:t>i</w:t>
            </w:r>
            <w:r w:rsidRPr="00505463">
              <w:rPr>
                <w:rFonts w:eastAsia="Arial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505463">
              <w:rPr>
                <w:rFonts w:eastAsia="Arial" w:cstheme="minorHAnsi"/>
                <w:b/>
                <w:sz w:val="24"/>
                <w:szCs w:val="24"/>
              </w:rPr>
              <w:t>dostawy</w:t>
            </w:r>
            <w:r w:rsidRPr="00505463">
              <w:rPr>
                <w:rFonts w:eastAsia="Arial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505463">
              <w:rPr>
                <w:rFonts w:eastAsia="Arial" w:cstheme="minorHAnsi"/>
                <w:b/>
                <w:spacing w:val="-2"/>
                <w:sz w:val="24"/>
                <w:szCs w:val="24"/>
              </w:rPr>
              <w:t>ciepłego</w:t>
            </w:r>
          </w:p>
          <w:p w14:paraId="717162F4" w14:textId="42D7FAB8" w:rsidR="00D27BD6" w:rsidRPr="00505463" w:rsidRDefault="00D27BD6" w:rsidP="00D27BD6">
            <w:pPr>
              <w:spacing w:line="228" w:lineRule="exact"/>
              <w:ind w:left="110"/>
              <w:rPr>
                <w:rFonts w:eastAsia="Arial" w:cstheme="minorHAnsi"/>
                <w:b/>
                <w:sz w:val="24"/>
                <w:szCs w:val="24"/>
              </w:rPr>
            </w:pPr>
            <w:r w:rsidRPr="00505463">
              <w:rPr>
                <w:rFonts w:eastAsia="Arial" w:cstheme="minorHAnsi"/>
                <w:b/>
                <w:spacing w:val="-2"/>
                <w:sz w:val="24"/>
                <w:szCs w:val="24"/>
              </w:rPr>
              <w:t>posiłku</w:t>
            </w:r>
          </w:p>
        </w:tc>
        <w:tc>
          <w:tcPr>
            <w:tcW w:w="2350" w:type="dxa"/>
          </w:tcPr>
          <w:p w14:paraId="25EE22C1" w14:textId="77777777" w:rsidR="00D27BD6" w:rsidRPr="00505463" w:rsidRDefault="00D27BD6" w:rsidP="00D27BD6">
            <w:pPr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2355" w:type="dxa"/>
          </w:tcPr>
          <w:p w14:paraId="3BB8002F" w14:textId="77777777" w:rsidR="00D27BD6" w:rsidRPr="00505463" w:rsidRDefault="00D27BD6" w:rsidP="00D27BD6">
            <w:pPr>
              <w:rPr>
                <w:rFonts w:eastAsia="Arial" w:cstheme="minorHAnsi"/>
                <w:sz w:val="24"/>
                <w:szCs w:val="24"/>
              </w:rPr>
            </w:pPr>
          </w:p>
          <w:p w14:paraId="1CEBDC26" w14:textId="77777777" w:rsidR="00D27BD6" w:rsidRPr="00505463" w:rsidRDefault="00D27BD6" w:rsidP="00D27BD6">
            <w:pPr>
              <w:rPr>
                <w:rFonts w:eastAsia="Arial" w:cstheme="minorHAnsi"/>
                <w:sz w:val="24"/>
                <w:szCs w:val="24"/>
              </w:rPr>
            </w:pPr>
          </w:p>
          <w:p w14:paraId="1F6965D0" w14:textId="41975DAD" w:rsidR="00D27BD6" w:rsidRPr="00505463" w:rsidRDefault="00793989" w:rsidP="00D27BD6">
            <w:pPr>
              <w:ind w:left="13" w:right="5"/>
              <w:jc w:val="center"/>
              <w:rPr>
                <w:rFonts w:eastAsia="Arial" w:cstheme="minorHAnsi"/>
                <w:sz w:val="24"/>
                <w:szCs w:val="24"/>
              </w:rPr>
            </w:pPr>
            <w:r w:rsidRPr="00505463">
              <w:rPr>
                <w:rFonts w:eastAsia="Arial" w:cstheme="minorHAnsi"/>
                <w:sz w:val="24"/>
                <w:szCs w:val="24"/>
              </w:rPr>
              <w:t>2</w:t>
            </w:r>
            <w:r w:rsidR="00676091">
              <w:rPr>
                <w:rFonts w:eastAsia="Arial" w:cstheme="minorHAnsi"/>
                <w:sz w:val="24"/>
                <w:szCs w:val="24"/>
              </w:rPr>
              <w:t>37</w:t>
            </w:r>
            <w:r w:rsidRPr="00505463">
              <w:rPr>
                <w:rFonts w:eastAsia="Arial" w:cstheme="minorHAnsi"/>
                <w:sz w:val="24"/>
                <w:szCs w:val="24"/>
              </w:rPr>
              <w:t>6</w:t>
            </w:r>
          </w:p>
        </w:tc>
        <w:tc>
          <w:tcPr>
            <w:tcW w:w="2353" w:type="dxa"/>
          </w:tcPr>
          <w:p w14:paraId="2973A565" w14:textId="77777777" w:rsidR="00D27BD6" w:rsidRPr="00505463" w:rsidRDefault="00D27BD6" w:rsidP="00D27BD6">
            <w:pPr>
              <w:rPr>
                <w:rFonts w:eastAsia="Arial" w:cstheme="minorHAnsi"/>
                <w:sz w:val="24"/>
                <w:szCs w:val="24"/>
              </w:rPr>
            </w:pPr>
          </w:p>
        </w:tc>
      </w:tr>
    </w:tbl>
    <w:p w14:paraId="765190F5" w14:textId="77777777" w:rsidR="00E41922" w:rsidRPr="00505463" w:rsidRDefault="00E41922" w:rsidP="00D27BD6">
      <w:pPr>
        <w:widowControl w:val="0"/>
        <w:tabs>
          <w:tab w:val="left" w:leader="dot" w:pos="6778"/>
        </w:tabs>
        <w:autoSpaceDE w:val="0"/>
        <w:autoSpaceDN w:val="0"/>
        <w:spacing w:after="0" w:line="240" w:lineRule="auto"/>
        <w:ind w:left="140"/>
        <w:rPr>
          <w:rFonts w:eastAsia="Arial" w:cstheme="minorHAnsi"/>
          <w:kern w:val="0"/>
          <w14:ligatures w14:val="none"/>
        </w:rPr>
      </w:pPr>
    </w:p>
    <w:p w14:paraId="20C1E991" w14:textId="002714B2" w:rsidR="00D27BD6" w:rsidRPr="00505463" w:rsidRDefault="00D27BD6" w:rsidP="00D27BD6">
      <w:pPr>
        <w:widowControl w:val="0"/>
        <w:tabs>
          <w:tab w:val="left" w:leader="dot" w:pos="6778"/>
        </w:tabs>
        <w:autoSpaceDE w:val="0"/>
        <w:autoSpaceDN w:val="0"/>
        <w:spacing w:after="0" w:line="240" w:lineRule="auto"/>
        <w:ind w:left="140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CENA</w:t>
      </w:r>
      <w:r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OGÓŁEM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2"/>
          <w:kern w:val="0"/>
          <w14:ligatures w14:val="none"/>
        </w:rPr>
        <w:t>BRUTTO</w:t>
      </w:r>
      <w:r w:rsidRPr="00505463">
        <w:rPr>
          <w:rFonts w:eastAsia="Arial" w:cstheme="minorHAnsi"/>
          <w:kern w:val="0"/>
          <w14:ligatures w14:val="none"/>
        </w:rPr>
        <w:tab/>
      </w:r>
      <w:r w:rsidRPr="00505463">
        <w:rPr>
          <w:rFonts w:eastAsia="Arial" w:cstheme="minorHAnsi"/>
          <w:spacing w:val="-5"/>
          <w:kern w:val="0"/>
          <w14:ligatures w14:val="none"/>
        </w:rPr>
        <w:t>zł.</w:t>
      </w:r>
    </w:p>
    <w:p w14:paraId="4A2A2595" w14:textId="77777777" w:rsidR="00D27BD6" w:rsidRPr="00505463" w:rsidRDefault="00D27BD6" w:rsidP="00D27BD6">
      <w:pPr>
        <w:widowControl w:val="0"/>
        <w:tabs>
          <w:tab w:val="left" w:leader="dot" w:pos="6731"/>
        </w:tabs>
        <w:autoSpaceDE w:val="0"/>
        <w:autoSpaceDN w:val="0"/>
        <w:spacing w:before="113" w:after="0" w:line="240" w:lineRule="auto"/>
        <w:ind w:left="140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spacing w:val="-2"/>
          <w:kern w:val="0"/>
          <w14:ligatures w14:val="none"/>
        </w:rPr>
        <w:t>SŁOWNIE</w:t>
      </w:r>
      <w:r w:rsidRPr="00505463">
        <w:rPr>
          <w:rFonts w:eastAsia="Arial" w:cstheme="minorHAnsi"/>
          <w:kern w:val="0"/>
          <w14:ligatures w14:val="none"/>
        </w:rPr>
        <w:tab/>
      </w:r>
      <w:r w:rsidRPr="00505463">
        <w:rPr>
          <w:rFonts w:eastAsia="Arial" w:cstheme="minorHAnsi"/>
          <w:spacing w:val="-5"/>
          <w:kern w:val="0"/>
          <w14:ligatures w14:val="none"/>
        </w:rPr>
        <w:t>zł</w:t>
      </w:r>
    </w:p>
    <w:p w14:paraId="4DF0B106" w14:textId="77777777" w:rsidR="00D27BD6" w:rsidRPr="00505463" w:rsidRDefault="00D27BD6" w:rsidP="00D27BD6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kern w:val="0"/>
          <w14:ligatures w14:val="none"/>
        </w:rPr>
      </w:pPr>
    </w:p>
    <w:p w14:paraId="25C4229A" w14:textId="0E84029E" w:rsidR="00D27BD6" w:rsidRPr="00505463" w:rsidRDefault="00D27BD6" w:rsidP="00D27BD6">
      <w:pPr>
        <w:widowControl w:val="0"/>
        <w:autoSpaceDE w:val="0"/>
        <w:autoSpaceDN w:val="0"/>
        <w:spacing w:after="0" w:line="360" w:lineRule="auto"/>
        <w:ind w:left="140" w:right="142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Cena</w:t>
      </w:r>
      <w:r w:rsidRPr="00505463">
        <w:rPr>
          <w:rFonts w:eastAsia="Arial" w:cstheme="minorHAnsi"/>
          <w:spacing w:val="4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ofertowa</w:t>
      </w:r>
      <w:r w:rsidRPr="00505463">
        <w:rPr>
          <w:rFonts w:eastAsia="Arial" w:cstheme="minorHAnsi"/>
          <w:spacing w:val="4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winna</w:t>
      </w:r>
      <w:r w:rsidRPr="00505463">
        <w:rPr>
          <w:rFonts w:eastAsia="Arial" w:cstheme="minorHAnsi"/>
          <w:spacing w:val="4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być</w:t>
      </w:r>
      <w:r w:rsidRPr="00505463">
        <w:rPr>
          <w:rFonts w:eastAsia="Arial" w:cstheme="minorHAnsi"/>
          <w:spacing w:val="4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wyrażona</w:t>
      </w:r>
      <w:r w:rsidRPr="00505463">
        <w:rPr>
          <w:rFonts w:eastAsia="Arial" w:cstheme="minorHAnsi"/>
          <w:spacing w:val="4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w</w:t>
      </w:r>
      <w:r w:rsidRPr="00505463">
        <w:rPr>
          <w:rFonts w:eastAsia="Arial" w:cstheme="minorHAnsi"/>
          <w:spacing w:val="4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złotych</w:t>
      </w:r>
      <w:r w:rsidRPr="00505463">
        <w:rPr>
          <w:rFonts w:eastAsia="Arial" w:cstheme="minorHAnsi"/>
          <w:spacing w:val="4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polskich</w:t>
      </w:r>
      <w:r w:rsidRPr="00505463">
        <w:rPr>
          <w:rFonts w:eastAsia="Arial" w:cstheme="minorHAnsi"/>
          <w:spacing w:val="4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(PLN)</w:t>
      </w:r>
      <w:r w:rsidRPr="00505463">
        <w:rPr>
          <w:rFonts w:eastAsia="Arial" w:cstheme="minorHAnsi"/>
          <w:spacing w:val="4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niezależnie</w:t>
      </w:r>
      <w:r w:rsidRPr="00505463">
        <w:rPr>
          <w:rFonts w:eastAsia="Arial" w:cstheme="minorHAnsi"/>
          <w:spacing w:val="4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od</w:t>
      </w:r>
      <w:r w:rsidRPr="00505463">
        <w:rPr>
          <w:rFonts w:eastAsia="Arial" w:cstheme="minorHAnsi"/>
          <w:spacing w:val="4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wchodzących</w:t>
      </w:r>
      <w:r w:rsidRPr="00505463">
        <w:rPr>
          <w:rFonts w:eastAsia="Arial" w:cstheme="minorHAnsi"/>
          <w:spacing w:val="4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w jej skład elementów, w złotych polskich będą prowadzone również rozliczenia pomiędzy Zamawiającym a Wykonawcą.</w:t>
      </w:r>
      <w:r w:rsidRPr="00505463">
        <w:rPr>
          <w:rFonts w:eastAsia="Arial" w:cstheme="minorHAnsi"/>
          <w:spacing w:val="-2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Cenę</w:t>
      </w:r>
      <w:r w:rsidRPr="00505463">
        <w:rPr>
          <w:rFonts w:eastAsia="Arial" w:cstheme="minorHAnsi"/>
          <w:spacing w:val="-3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ofertową</w:t>
      </w:r>
      <w:r w:rsidRPr="00505463">
        <w:rPr>
          <w:rFonts w:eastAsia="Arial" w:cstheme="minorHAnsi"/>
          <w:spacing w:val="-2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należy</w:t>
      </w:r>
      <w:r w:rsidRPr="00505463">
        <w:rPr>
          <w:rFonts w:eastAsia="Arial" w:cstheme="minorHAnsi"/>
          <w:spacing w:val="-2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skalkulować</w:t>
      </w:r>
      <w:r w:rsidRPr="00505463">
        <w:rPr>
          <w:rFonts w:eastAsia="Arial" w:cstheme="minorHAnsi"/>
          <w:spacing w:val="-3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do</w:t>
      </w:r>
      <w:r w:rsidRPr="00505463">
        <w:rPr>
          <w:rFonts w:eastAsia="Arial" w:cstheme="minorHAnsi"/>
          <w:spacing w:val="-3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lastRenderedPageBreak/>
        <w:t>dwóch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miejsc</w:t>
      </w:r>
      <w:r w:rsidRPr="00505463">
        <w:rPr>
          <w:rFonts w:eastAsia="Arial" w:cstheme="minorHAnsi"/>
          <w:spacing w:val="-1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po</w:t>
      </w:r>
      <w:r w:rsidRPr="00505463">
        <w:rPr>
          <w:rFonts w:eastAsia="Arial" w:cstheme="minorHAnsi"/>
          <w:spacing w:val="-2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przecinku.</w:t>
      </w:r>
    </w:p>
    <w:p w14:paraId="351A3289" w14:textId="14BBDC31" w:rsidR="008D1E94" w:rsidRPr="00505463" w:rsidRDefault="008E3284" w:rsidP="00D27BD6">
      <w:pPr>
        <w:widowControl w:val="0"/>
        <w:autoSpaceDE w:val="0"/>
        <w:autoSpaceDN w:val="0"/>
        <w:spacing w:after="0" w:line="360" w:lineRule="auto"/>
        <w:ind w:left="140" w:right="142"/>
        <w:jc w:val="both"/>
        <w:rPr>
          <w:rFonts w:eastAsia="Arial" w:cstheme="minorHAnsi"/>
          <w:kern w:val="0"/>
          <w14:ligatures w14:val="none"/>
        </w:rPr>
      </w:pPr>
      <w:r w:rsidRPr="008E3284">
        <w:rPr>
          <w:rFonts w:eastAsia="Arial" w:cstheme="minorHAnsi"/>
          <w:kern w:val="0"/>
          <w14:ligatures w14:val="none"/>
        </w:rPr>
        <w:t>Liczba osób wykluczonych zatrudnionych przy realizacji zamówienia ………………</w:t>
      </w:r>
    </w:p>
    <w:p w14:paraId="565EDC27" w14:textId="77777777" w:rsidR="004F142A" w:rsidRPr="00505463" w:rsidRDefault="004F142A" w:rsidP="00D27BD6">
      <w:pPr>
        <w:widowControl w:val="0"/>
        <w:autoSpaceDE w:val="0"/>
        <w:autoSpaceDN w:val="0"/>
        <w:spacing w:after="0" w:line="360" w:lineRule="auto"/>
        <w:ind w:left="140" w:right="142"/>
        <w:jc w:val="both"/>
        <w:rPr>
          <w:rFonts w:eastAsia="Arial" w:cstheme="minorHAnsi"/>
          <w:kern w:val="0"/>
          <w14:ligatures w14:val="none"/>
        </w:rPr>
      </w:pPr>
    </w:p>
    <w:p w14:paraId="70E49B6F" w14:textId="77777777" w:rsidR="00E519E2" w:rsidRPr="00505463" w:rsidRDefault="00E519E2" w:rsidP="00E519E2">
      <w:pPr>
        <w:widowControl w:val="0"/>
        <w:autoSpaceDE w:val="0"/>
        <w:autoSpaceDN w:val="0"/>
        <w:spacing w:after="0" w:line="240" w:lineRule="auto"/>
        <w:ind w:left="140"/>
        <w:outlineLvl w:val="0"/>
        <w:rPr>
          <w:rFonts w:eastAsia="Arial" w:cstheme="minorHAnsi"/>
          <w:b/>
          <w:bCs/>
          <w:kern w:val="0"/>
          <w14:ligatures w14:val="none"/>
        </w:rPr>
      </w:pPr>
      <w:r w:rsidRPr="00505463">
        <w:rPr>
          <w:rFonts w:eastAsia="Arial" w:cstheme="minorHAnsi"/>
          <w:b/>
          <w:bCs/>
          <w:spacing w:val="-13"/>
          <w:kern w:val="0"/>
          <w14:ligatures w14:val="none"/>
        </w:rPr>
        <w:t>Oświadczenie</w:t>
      </w:r>
      <w:r w:rsidRPr="00505463">
        <w:rPr>
          <w:rFonts w:eastAsia="Arial" w:cstheme="minorHAnsi"/>
          <w:b/>
          <w:bCs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spacing w:val="-2"/>
          <w:kern w:val="0"/>
          <w14:ligatures w14:val="none"/>
        </w:rPr>
        <w:t>Wykonawcy</w:t>
      </w:r>
    </w:p>
    <w:p w14:paraId="0D2BE5C4" w14:textId="77777777" w:rsidR="00E519E2" w:rsidRPr="00505463" w:rsidRDefault="00E519E2" w:rsidP="00E519E2">
      <w:pPr>
        <w:widowControl w:val="0"/>
        <w:autoSpaceDE w:val="0"/>
        <w:autoSpaceDN w:val="0"/>
        <w:spacing w:before="85" w:after="0" w:line="240" w:lineRule="auto"/>
        <w:rPr>
          <w:rFonts w:eastAsia="Arial" w:cstheme="minorHAnsi"/>
          <w:b/>
          <w:kern w:val="0"/>
          <w14:ligatures w14:val="none"/>
        </w:rPr>
      </w:pPr>
    </w:p>
    <w:p w14:paraId="681A4E2B" w14:textId="77777777" w:rsidR="00E519E2" w:rsidRPr="00505463" w:rsidRDefault="00E519E2" w:rsidP="00E519E2">
      <w:pPr>
        <w:widowControl w:val="0"/>
        <w:autoSpaceDE w:val="0"/>
        <w:autoSpaceDN w:val="0"/>
        <w:spacing w:after="0" w:line="240" w:lineRule="auto"/>
        <w:ind w:left="140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Niniejszym</w:t>
      </w:r>
      <w:r w:rsidRPr="00505463">
        <w:rPr>
          <w:rFonts w:eastAsia="Arial" w:cstheme="minorHAnsi"/>
          <w:spacing w:val="-13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oświadczam,</w:t>
      </w:r>
      <w:r w:rsidRPr="00505463">
        <w:rPr>
          <w:rFonts w:eastAsia="Arial" w:cstheme="minorHAnsi"/>
          <w:spacing w:val="-13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5"/>
          <w:kern w:val="0"/>
          <w14:ligatures w14:val="none"/>
        </w:rPr>
        <w:t>iż:</w:t>
      </w:r>
    </w:p>
    <w:p w14:paraId="5435A9C7" w14:textId="77777777" w:rsidR="00E519E2" w:rsidRPr="00505463" w:rsidRDefault="00E519E2" w:rsidP="00E519E2">
      <w:pPr>
        <w:widowControl w:val="0"/>
        <w:numPr>
          <w:ilvl w:val="0"/>
          <w:numId w:val="19"/>
        </w:numPr>
        <w:tabs>
          <w:tab w:val="left" w:pos="371"/>
        </w:tabs>
        <w:autoSpaceDE w:val="0"/>
        <w:autoSpaceDN w:val="0"/>
        <w:spacing w:before="116" w:after="0" w:line="240" w:lineRule="auto"/>
        <w:ind w:left="371" w:hanging="231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zapoznałem/am</w:t>
      </w:r>
      <w:r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się</w:t>
      </w:r>
      <w:r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opisem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przedmiotu</w:t>
      </w:r>
      <w:r w:rsidRPr="00505463">
        <w:rPr>
          <w:rFonts w:eastAsia="Arial" w:cstheme="minorHAnsi"/>
          <w:spacing w:val="-9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zamówienia</w:t>
      </w:r>
      <w:r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i</w:t>
      </w:r>
      <w:r w:rsidRPr="00505463">
        <w:rPr>
          <w:rFonts w:eastAsia="Arial" w:cstheme="minorHAnsi"/>
          <w:spacing w:val="-6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nie</w:t>
      </w:r>
      <w:r w:rsidRPr="00505463">
        <w:rPr>
          <w:rFonts w:eastAsia="Arial" w:cstheme="minorHAnsi"/>
          <w:spacing w:val="-6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wnoszę</w:t>
      </w:r>
      <w:r w:rsidRPr="00505463">
        <w:rPr>
          <w:rFonts w:eastAsia="Arial" w:cstheme="minorHAnsi"/>
          <w:spacing w:val="-6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do</w:t>
      </w:r>
      <w:r w:rsidRPr="00505463">
        <w:rPr>
          <w:rFonts w:eastAsia="Arial" w:cstheme="minorHAnsi"/>
          <w:spacing w:val="-9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niego</w:t>
      </w:r>
      <w:r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2"/>
          <w:kern w:val="0"/>
          <w14:ligatures w14:val="none"/>
        </w:rPr>
        <w:t>zastrzeżeń;</w:t>
      </w:r>
    </w:p>
    <w:p w14:paraId="29BF0F2F" w14:textId="386FB6EE" w:rsidR="00E519E2" w:rsidRPr="00505463" w:rsidRDefault="00E519E2" w:rsidP="00E519E2">
      <w:pPr>
        <w:widowControl w:val="0"/>
        <w:numPr>
          <w:ilvl w:val="0"/>
          <w:numId w:val="19"/>
        </w:numPr>
        <w:tabs>
          <w:tab w:val="left" w:pos="578"/>
        </w:tabs>
        <w:autoSpaceDE w:val="0"/>
        <w:autoSpaceDN w:val="0"/>
        <w:spacing w:before="113" w:after="0" w:line="360" w:lineRule="auto"/>
        <w:ind w:left="140" w:right="139" w:firstLine="0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zapoznałem/am</w:t>
      </w:r>
      <w:r w:rsidRPr="00505463">
        <w:rPr>
          <w:rFonts w:eastAsia="Arial" w:cstheme="minorHAnsi"/>
          <w:spacing w:val="72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się</w:t>
      </w:r>
      <w:r w:rsidRPr="00505463">
        <w:rPr>
          <w:rFonts w:eastAsia="Arial" w:cstheme="minorHAnsi"/>
          <w:spacing w:val="73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</w:t>
      </w:r>
      <w:r w:rsidRPr="00505463">
        <w:rPr>
          <w:rFonts w:eastAsia="Arial" w:cstheme="minorHAnsi"/>
          <w:spacing w:val="73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istotnym</w:t>
      </w:r>
      <w:r w:rsidRPr="00505463">
        <w:rPr>
          <w:rFonts w:eastAsia="Arial" w:cstheme="minorHAnsi"/>
          <w:spacing w:val="73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dla</w:t>
      </w:r>
      <w:r w:rsidRPr="00505463">
        <w:rPr>
          <w:rFonts w:eastAsia="Arial" w:cstheme="minorHAnsi"/>
          <w:spacing w:val="72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Zamawiającego</w:t>
      </w:r>
      <w:r w:rsidRPr="00505463">
        <w:rPr>
          <w:rFonts w:eastAsia="Arial" w:cstheme="minorHAnsi"/>
          <w:spacing w:val="73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warunkami</w:t>
      </w:r>
      <w:r w:rsidRPr="00505463">
        <w:rPr>
          <w:rFonts w:eastAsia="Arial" w:cstheme="minorHAnsi"/>
          <w:spacing w:val="73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oferty</w:t>
      </w:r>
      <w:r w:rsidRPr="00505463">
        <w:rPr>
          <w:rFonts w:eastAsia="Arial" w:cstheme="minorHAnsi"/>
          <w:spacing w:val="7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i</w:t>
      </w:r>
      <w:r w:rsidRPr="00505463">
        <w:rPr>
          <w:rFonts w:eastAsia="Arial" w:cstheme="minorHAnsi"/>
          <w:spacing w:val="7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zobowiązuję się w przypadku wyboru niniejszej oferty do zawarcia umowy i wykonania przedmiotu zamówienia na warunkach określonych w zapytaniu ofertowym;</w:t>
      </w:r>
    </w:p>
    <w:p w14:paraId="21B65A63" w14:textId="3105A24F" w:rsidR="00E519E2" w:rsidRPr="00505463" w:rsidRDefault="00E519E2" w:rsidP="00E519E2">
      <w:pPr>
        <w:widowControl w:val="0"/>
        <w:numPr>
          <w:ilvl w:val="0"/>
          <w:numId w:val="19"/>
        </w:numPr>
        <w:tabs>
          <w:tab w:val="left" w:pos="807"/>
        </w:tabs>
        <w:autoSpaceDE w:val="0"/>
        <w:autoSpaceDN w:val="0"/>
        <w:spacing w:before="2" w:after="0" w:line="357" w:lineRule="auto"/>
        <w:ind w:left="140" w:right="148" w:firstLine="0"/>
        <w:jc w:val="both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zaoferowana</w:t>
      </w:r>
      <w:r w:rsidRPr="00505463">
        <w:rPr>
          <w:rFonts w:eastAsia="Arial" w:cstheme="minorHAnsi"/>
          <w:spacing w:val="80"/>
          <w:w w:val="15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cena</w:t>
      </w:r>
      <w:r w:rsidR="00A70D0F" w:rsidRPr="00505463">
        <w:rPr>
          <w:rFonts w:eastAsia="Arial" w:cstheme="minorHAnsi"/>
          <w:spacing w:val="80"/>
          <w:w w:val="15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jest</w:t>
      </w:r>
      <w:r w:rsidRPr="00505463">
        <w:rPr>
          <w:rFonts w:eastAsia="Arial" w:cstheme="minorHAnsi"/>
          <w:spacing w:val="80"/>
          <w:w w:val="15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ceną</w:t>
      </w:r>
      <w:r w:rsidR="00A70D0F" w:rsidRPr="00505463">
        <w:rPr>
          <w:rFonts w:eastAsia="Arial" w:cstheme="minorHAnsi"/>
          <w:spacing w:val="80"/>
          <w:w w:val="15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uwzględnia</w:t>
      </w:r>
      <w:r w:rsidRPr="00505463">
        <w:rPr>
          <w:rFonts w:eastAsia="Arial" w:cstheme="minorHAnsi"/>
          <w:spacing w:val="80"/>
          <w:w w:val="15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wszelkie</w:t>
      </w:r>
      <w:r w:rsidR="00A70D0F" w:rsidRPr="00505463">
        <w:rPr>
          <w:rFonts w:eastAsia="Arial" w:cstheme="minorHAnsi"/>
          <w:spacing w:val="80"/>
          <w:w w:val="15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koszty</w:t>
      </w:r>
      <w:r w:rsidR="00A70D0F" w:rsidRPr="00505463">
        <w:rPr>
          <w:rFonts w:eastAsia="Arial" w:cstheme="minorHAnsi"/>
          <w:spacing w:val="80"/>
          <w:w w:val="15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związane z realizacją zamówienia.</w:t>
      </w:r>
    </w:p>
    <w:p w14:paraId="6BB65969" w14:textId="77777777" w:rsidR="00E519E2" w:rsidRPr="00505463" w:rsidRDefault="00E519E2" w:rsidP="00E519E2">
      <w:pPr>
        <w:widowControl w:val="0"/>
        <w:autoSpaceDE w:val="0"/>
        <w:autoSpaceDN w:val="0"/>
        <w:spacing w:before="4" w:after="0" w:line="240" w:lineRule="auto"/>
        <w:rPr>
          <w:rFonts w:eastAsia="Arial" w:cstheme="minorHAnsi"/>
          <w:kern w:val="0"/>
          <w14:ligatures w14:val="none"/>
        </w:rPr>
      </w:pPr>
    </w:p>
    <w:p w14:paraId="21847A15" w14:textId="77777777" w:rsidR="00A70D0F" w:rsidRPr="00505463" w:rsidRDefault="00A70D0F" w:rsidP="00E519E2">
      <w:pPr>
        <w:widowControl w:val="0"/>
        <w:autoSpaceDE w:val="0"/>
        <w:autoSpaceDN w:val="0"/>
        <w:spacing w:before="4" w:after="0" w:line="240" w:lineRule="auto"/>
        <w:rPr>
          <w:rFonts w:eastAsia="Arial" w:cstheme="minorHAnsi"/>
          <w:kern w:val="0"/>
          <w14:ligatures w14:val="none"/>
        </w:rPr>
      </w:pPr>
    </w:p>
    <w:p w14:paraId="4D90FBFE" w14:textId="77777777" w:rsidR="00E519E2" w:rsidRPr="00505463" w:rsidRDefault="00E519E2" w:rsidP="00E519E2">
      <w:pPr>
        <w:widowControl w:val="0"/>
        <w:autoSpaceDE w:val="0"/>
        <w:autoSpaceDN w:val="0"/>
        <w:spacing w:after="0" w:line="240" w:lineRule="auto"/>
        <w:ind w:left="5105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spacing w:val="-2"/>
          <w:kern w:val="0"/>
          <w14:ligatures w14:val="none"/>
        </w:rPr>
        <w:t>....................................................</w:t>
      </w:r>
    </w:p>
    <w:p w14:paraId="4E201A03" w14:textId="77777777" w:rsidR="00E519E2" w:rsidRPr="00505463" w:rsidRDefault="00E519E2" w:rsidP="00E519E2">
      <w:pPr>
        <w:widowControl w:val="0"/>
        <w:autoSpaceDE w:val="0"/>
        <w:autoSpaceDN w:val="0"/>
        <w:spacing w:before="1" w:after="0" w:line="240" w:lineRule="auto"/>
        <w:ind w:left="4394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spacing w:val="-10"/>
          <w:kern w:val="0"/>
          <w14:ligatures w14:val="none"/>
        </w:rPr>
        <w:t>(podpis</w:t>
      </w:r>
      <w:r w:rsidRPr="00505463">
        <w:rPr>
          <w:rFonts w:eastAsia="Arial" w:cstheme="minorHAnsi"/>
          <w:spacing w:val="-19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10"/>
          <w:kern w:val="0"/>
          <w14:ligatures w14:val="none"/>
        </w:rPr>
        <w:t>i</w:t>
      </w:r>
      <w:r w:rsidRPr="00505463">
        <w:rPr>
          <w:rFonts w:eastAsia="Arial" w:cstheme="minorHAnsi"/>
          <w:spacing w:val="19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10"/>
          <w:kern w:val="0"/>
          <w14:ligatures w14:val="none"/>
        </w:rPr>
        <w:t>pieczątka</w:t>
      </w:r>
      <w:r w:rsidRPr="00505463">
        <w:rPr>
          <w:rFonts w:eastAsia="Arial" w:cstheme="minorHAnsi"/>
          <w:spacing w:val="-23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10"/>
          <w:kern w:val="0"/>
          <w14:ligatures w14:val="none"/>
        </w:rPr>
        <w:t>wykonawcy</w:t>
      </w:r>
      <w:r w:rsidRPr="00505463">
        <w:rPr>
          <w:rFonts w:eastAsia="Arial" w:cstheme="minorHAnsi"/>
          <w:spacing w:val="-21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10"/>
          <w:kern w:val="0"/>
          <w14:ligatures w14:val="none"/>
        </w:rPr>
        <w:t>lub</w:t>
      </w:r>
      <w:r w:rsidRPr="00505463">
        <w:rPr>
          <w:rFonts w:eastAsia="Arial" w:cstheme="minorHAnsi"/>
          <w:spacing w:val="-23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10"/>
          <w:kern w:val="0"/>
          <w14:ligatures w14:val="none"/>
        </w:rPr>
        <w:t>osoby</w:t>
      </w:r>
      <w:r w:rsidRPr="00505463">
        <w:rPr>
          <w:rFonts w:eastAsia="Arial" w:cstheme="minorHAnsi"/>
          <w:spacing w:val="-21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10"/>
          <w:kern w:val="0"/>
          <w14:ligatures w14:val="none"/>
        </w:rPr>
        <w:t>upoważnionej)</w:t>
      </w:r>
    </w:p>
    <w:p w14:paraId="2F3DFD41" w14:textId="3D2061A6" w:rsidR="00381C46" w:rsidRPr="00505463" w:rsidRDefault="00381C46" w:rsidP="00DD1DFD">
      <w:pPr>
        <w:autoSpaceDE w:val="0"/>
        <w:spacing w:before="240" w:after="120" w:line="240" w:lineRule="auto"/>
        <w:rPr>
          <w:rFonts w:eastAsia="Calibri" w:cstheme="minorHAnsi"/>
          <w:kern w:val="0"/>
          <w14:ligatures w14:val="none"/>
        </w:rPr>
      </w:pPr>
    </w:p>
    <w:p w14:paraId="5DA2600C" w14:textId="77777777" w:rsidR="008C6096" w:rsidRPr="00505463" w:rsidRDefault="008C6096" w:rsidP="00DD1DFD">
      <w:pPr>
        <w:autoSpaceDE w:val="0"/>
        <w:spacing w:before="240" w:after="120" w:line="240" w:lineRule="auto"/>
        <w:rPr>
          <w:rFonts w:eastAsia="Calibri" w:cstheme="minorHAnsi"/>
          <w:kern w:val="0"/>
          <w14:ligatures w14:val="none"/>
        </w:rPr>
      </w:pPr>
    </w:p>
    <w:p w14:paraId="22879745" w14:textId="77777777" w:rsidR="008C6096" w:rsidRPr="00505463" w:rsidRDefault="008C6096" w:rsidP="00DD1DFD">
      <w:pPr>
        <w:autoSpaceDE w:val="0"/>
        <w:spacing w:before="240" w:after="120" w:line="240" w:lineRule="auto"/>
        <w:rPr>
          <w:rFonts w:eastAsia="Calibri" w:cstheme="minorHAnsi"/>
          <w:kern w:val="0"/>
          <w14:ligatures w14:val="none"/>
        </w:rPr>
      </w:pPr>
    </w:p>
    <w:p w14:paraId="3F5706E0" w14:textId="77777777" w:rsidR="008C6096" w:rsidRPr="00505463" w:rsidRDefault="008C6096" w:rsidP="00DD1DFD">
      <w:pPr>
        <w:autoSpaceDE w:val="0"/>
        <w:spacing w:before="240" w:after="120" w:line="240" w:lineRule="auto"/>
        <w:rPr>
          <w:rFonts w:eastAsia="Calibri" w:cstheme="minorHAnsi"/>
          <w:kern w:val="0"/>
          <w14:ligatures w14:val="none"/>
        </w:rPr>
      </w:pPr>
    </w:p>
    <w:p w14:paraId="5070C8DD" w14:textId="77777777" w:rsidR="008C6096" w:rsidRPr="00505463" w:rsidRDefault="008C6096" w:rsidP="00DD1DFD">
      <w:pPr>
        <w:autoSpaceDE w:val="0"/>
        <w:spacing w:before="240" w:after="120" w:line="240" w:lineRule="auto"/>
        <w:rPr>
          <w:rFonts w:eastAsia="Calibri" w:cstheme="minorHAnsi"/>
          <w:kern w:val="0"/>
          <w14:ligatures w14:val="none"/>
        </w:rPr>
      </w:pPr>
    </w:p>
    <w:p w14:paraId="722B78E6" w14:textId="77777777" w:rsidR="008C6096" w:rsidRPr="00505463" w:rsidRDefault="008C6096" w:rsidP="00DD1DFD">
      <w:pPr>
        <w:autoSpaceDE w:val="0"/>
        <w:spacing w:before="240" w:after="120" w:line="240" w:lineRule="auto"/>
        <w:rPr>
          <w:rFonts w:eastAsia="Calibri" w:cstheme="minorHAnsi"/>
          <w:kern w:val="0"/>
          <w14:ligatures w14:val="none"/>
        </w:rPr>
      </w:pPr>
    </w:p>
    <w:p w14:paraId="46FA0332" w14:textId="77777777" w:rsidR="008C6096" w:rsidRPr="00505463" w:rsidRDefault="008C6096" w:rsidP="00DD1DFD">
      <w:pPr>
        <w:autoSpaceDE w:val="0"/>
        <w:spacing w:before="240" w:after="120" w:line="240" w:lineRule="auto"/>
        <w:rPr>
          <w:rFonts w:eastAsia="Calibri" w:cstheme="minorHAnsi"/>
          <w:kern w:val="0"/>
          <w14:ligatures w14:val="none"/>
        </w:rPr>
      </w:pPr>
    </w:p>
    <w:p w14:paraId="0040FF58" w14:textId="77777777" w:rsidR="008C6096" w:rsidRPr="00505463" w:rsidRDefault="008C6096" w:rsidP="00DD1DFD">
      <w:pPr>
        <w:autoSpaceDE w:val="0"/>
        <w:spacing w:before="240" w:after="120" w:line="240" w:lineRule="auto"/>
        <w:rPr>
          <w:rFonts w:eastAsia="Calibri" w:cstheme="minorHAnsi"/>
          <w:kern w:val="0"/>
          <w14:ligatures w14:val="none"/>
        </w:rPr>
      </w:pPr>
    </w:p>
    <w:p w14:paraId="3AAB0D29" w14:textId="77777777" w:rsidR="008C6096" w:rsidRPr="00505463" w:rsidRDefault="008C6096" w:rsidP="00DD1DFD">
      <w:pPr>
        <w:autoSpaceDE w:val="0"/>
        <w:spacing w:before="240" w:after="120" w:line="240" w:lineRule="auto"/>
        <w:rPr>
          <w:rFonts w:eastAsia="Calibri" w:cstheme="minorHAnsi"/>
          <w:kern w:val="0"/>
          <w14:ligatures w14:val="none"/>
        </w:rPr>
      </w:pPr>
    </w:p>
    <w:p w14:paraId="71E5CDC7" w14:textId="05E45D0B" w:rsidR="000A75E9" w:rsidRDefault="000A75E9" w:rsidP="007C3870">
      <w:pPr>
        <w:widowControl w:val="0"/>
        <w:autoSpaceDE w:val="0"/>
        <w:autoSpaceDN w:val="0"/>
        <w:spacing w:after="0" w:line="240" w:lineRule="auto"/>
        <w:rPr>
          <w:rFonts w:eastAsia="Calibri" w:cstheme="minorHAnsi"/>
          <w:kern w:val="0"/>
          <w14:ligatures w14:val="none"/>
        </w:rPr>
      </w:pPr>
    </w:p>
    <w:p w14:paraId="2F5B83C6" w14:textId="77777777" w:rsidR="00827535" w:rsidRDefault="00827535" w:rsidP="007C3870">
      <w:pPr>
        <w:widowControl w:val="0"/>
        <w:autoSpaceDE w:val="0"/>
        <w:autoSpaceDN w:val="0"/>
        <w:spacing w:after="0" w:line="240" w:lineRule="auto"/>
        <w:rPr>
          <w:rFonts w:eastAsia="Calibri" w:cstheme="minorHAnsi"/>
          <w:kern w:val="0"/>
          <w14:ligatures w14:val="none"/>
        </w:rPr>
      </w:pPr>
    </w:p>
    <w:p w14:paraId="45518EA6" w14:textId="77777777" w:rsidR="00827535" w:rsidRDefault="00827535" w:rsidP="007C3870">
      <w:pPr>
        <w:widowControl w:val="0"/>
        <w:autoSpaceDE w:val="0"/>
        <w:autoSpaceDN w:val="0"/>
        <w:spacing w:after="0" w:line="240" w:lineRule="auto"/>
        <w:rPr>
          <w:rFonts w:eastAsia="Calibri" w:cstheme="minorHAnsi"/>
          <w:kern w:val="0"/>
          <w14:ligatures w14:val="none"/>
        </w:rPr>
      </w:pPr>
    </w:p>
    <w:p w14:paraId="246162B6" w14:textId="77777777" w:rsidR="00827535" w:rsidRDefault="00827535" w:rsidP="007C3870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kern w:val="0"/>
          <w14:ligatures w14:val="none"/>
        </w:rPr>
      </w:pPr>
    </w:p>
    <w:p w14:paraId="5BA72FA5" w14:textId="77777777" w:rsidR="000A75E9" w:rsidRDefault="000A75E9" w:rsidP="007C3870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kern w:val="0"/>
          <w14:ligatures w14:val="none"/>
        </w:rPr>
      </w:pPr>
    </w:p>
    <w:p w14:paraId="0B0743A1" w14:textId="77777777" w:rsidR="00DA7CE1" w:rsidRDefault="00DA7CE1" w:rsidP="007C3870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kern w:val="0"/>
          <w14:ligatures w14:val="none"/>
        </w:rPr>
      </w:pPr>
    </w:p>
    <w:p w14:paraId="74AD1E7D" w14:textId="77777777" w:rsidR="00DA7CE1" w:rsidRPr="00505463" w:rsidRDefault="00DA7CE1" w:rsidP="007C3870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kern w:val="0"/>
          <w14:ligatures w14:val="none"/>
        </w:rPr>
      </w:pPr>
    </w:p>
    <w:p w14:paraId="1F9AC4BA" w14:textId="37DBA9B4" w:rsidR="008C6096" w:rsidRPr="00505463" w:rsidRDefault="008C6096" w:rsidP="000A75E9">
      <w:pPr>
        <w:widowControl w:val="0"/>
        <w:autoSpaceDE w:val="0"/>
        <w:autoSpaceDN w:val="0"/>
        <w:spacing w:after="0" w:line="240" w:lineRule="auto"/>
        <w:ind w:left="6300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lastRenderedPageBreak/>
        <w:t>Załącznik</w:t>
      </w:r>
      <w:r w:rsidRPr="00505463">
        <w:rPr>
          <w:rFonts w:eastAsia="Arial" w:cstheme="minorHAnsi"/>
          <w:spacing w:val="-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nr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2</w:t>
      </w:r>
      <w:r w:rsidRPr="00505463">
        <w:rPr>
          <w:rFonts w:eastAsia="Arial" w:cstheme="minorHAnsi"/>
          <w:spacing w:val="-6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do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zapytania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2"/>
          <w:kern w:val="0"/>
          <w14:ligatures w14:val="none"/>
        </w:rPr>
        <w:t>ofertowego</w:t>
      </w:r>
    </w:p>
    <w:p w14:paraId="0F79D822" w14:textId="77777777" w:rsidR="008C6096" w:rsidRPr="00505463" w:rsidRDefault="008C6096" w:rsidP="008C6096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spacing w:val="-4"/>
          <w:kern w:val="0"/>
          <w14:ligatures w14:val="none"/>
        </w:rPr>
      </w:pPr>
      <w:r w:rsidRPr="00505463">
        <w:rPr>
          <w:rFonts w:eastAsia="Arial" w:cstheme="minorHAnsi"/>
          <w:spacing w:val="-4"/>
          <w:kern w:val="0"/>
          <w14:ligatures w14:val="none"/>
        </w:rPr>
        <w:t>…………….., dn, ……………. 2026 r.</w:t>
      </w:r>
    </w:p>
    <w:p w14:paraId="50654B8B" w14:textId="77777777" w:rsidR="008C6096" w:rsidRPr="00505463" w:rsidRDefault="008C6096" w:rsidP="008C6096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kern w:val="0"/>
          <w14:ligatures w14:val="none"/>
        </w:rPr>
      </w:pPr>
    </w:p>
    <w:p w14:paraId="5910005E" w14:textId="77777777" w:rsidR="008C6096" w:rsidRPr="00505463" w:rsidRDefault="008C6096" w:rsidP="008C6096">
      <w:pPr>
        <w:widowControl w:val="0"/>
        <w:autoSpaceDE w:val="0"/>
        <w:autoSpaceDN w:val="0"/>
        <w:spacing w:after="0" w:line="240" w:lineRule="auto"/>
        <w:ind w:left="140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spacing w:val="-2"/>
          <w:kern w:val="0"/>
          <w14:ligatures w14:val="none"/>
        </w:rPr>
        <w:t>…....................................................................</w:t>
      </w:r>
    </w:p>
    <w:p w14:paraId="55EAED10" w14:textId="77777777" w:rsidR="008C6096" w:rsidRPr="00505463" w:rsidRDefault="008C6096" w:rsidP="008C6096">
      <w:pPr>
        <w:widowControl w:val="0"/>
        <w:autoSpaceDE w:val="0"/>
        <w:autoSpaceDN w:val="0"/>
        <w:spacing w:after="0" w:line="240" w:lineRule="auto"/>
        <w:ind w:left="140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Nazwa</w:t>
      </w:r>
      <w:r w:rsidRPr="00505463">
        <w:rPr>
          <w:rFonts w:eastAsia="Arial" w:cstheme="minorHAnsi"/>
          <w:spacing w:val="-6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i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adres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firmy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2"/>
          <w:kern w:val="0"/>
          <w14:ligatures w14:val="none"/>
        </w:rPr>
        <w:t>(Wykonawcy)</w:t>
      </w:r>
    </w:p>
    <w:p w14:paraId="309573A1" w14:textId="77777777" w:rsidR="008C6096" w:rsidRPr="00505463" w:rsidRDefault="008C6096" w:rsidP="008C6096">
      <w:pPr>
        <w:widowControl w:val="0"/>
        <w:autoSpaceDE w:val="0"/>
        <w:autoSpaceDN w:val="0"/>
        <w:spacing w:before="2" w:after="0" w:line="240" w:lineRule="auto"/>
        <w:rPr>
          <w:rFonts w:eastAsia="Arial" w:cstheme="minorHAnsi"/>
          <w:kern w:val="0"/>
          <w14:ligatures w14:val="none"/>
        </w:rPr>
      </w:pPr>
    </w:p>
    <w:p w14:paraId="7081A1C8" w14:textId="77777777" w:rsidR="008C6096" w:rsidRPr="00505463" w:rsidRDefault="008C6096" w:rsidP="008C6096">
      <w:pPr>
        <w:widowControl w:val="0"/>
        <w:autoSpaceDE w:val="0"/>
        <w:autoSpaceDN w:val="0"/>
        <w:spacing w:after="0" w:line="240" w:lineRule="auto"/>
        <w:ind w:left="140" w:right="5361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spacing w:val="-2"/>
          <w:kern w:val="0"/>
          <w14:ligatures w14:val="none"/>
        </w:rPr>
        <w:t>............................................................... NIP/PESEL:</w:t>
      </w:r>
    </w:p>
    <w:p w14:paraId="38285BA2" w14:textId="77777777" w:rsidR="008C6096" w:rsidRPr="00505463" w:rsidRDefault="008C6096" w:rsidP="008C6096">
      <w:pPr>
        <w:widowControl w:val="0"/>
        <w:autoSpaceDE w:val="0"/>
        <w:autoSpaceDN w:val="0"/>
        <w:spacing w:before="229" w:after="0" w:line="240" w:lineRule="auto"/>
        <w:ind w:left="140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spacing w:val="-2"/>
          <w:kern w:val="0"/>
          <w14:ligatures w14:val="none"/>
        </w:rPr>
        <w:t>......................................................................</w:t>
      </w:r>
    </w:p>
    <w:p w14:paraId="7F5037EE" w14:textId="77777777" w:rsidR="008C6096" w:rsidRPr="00505463" w:rsidRDefault="008C6096" w:rsidP="008C6096">
      <w:pPr>
        <w:widowControl w:val="0"/>
        <w:autoSpaceDE w:val="0"/>
        <w:autoSpaceDN w:val="0"/>
        <w:spacing w:after="0" w:line="240" w:lineRule="auto"/>
        <w:ind w:left="140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numer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telefonu</w:t>
      </w:r>
      <w:r w:rsidRPr="00505463">
        <w:rPr>
          <w:rFonts w:eastAsia="Arial" w:cstheme="minorHAnsi"/>
          <w:spacing w:val="-6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i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faksu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wraz</w:t>
      </w:r>
      <w:r w:rsidRPr="00505463">
        <w:rPr>
          <w:rFonts w:eastAsia="Arial" w:cstheme="minorHAnsi"/>
          <w:spacing w:val="-3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</w:t>
      </w:r>
      <w:r w:rsidRPr="00505463">
        <w:rPr>
          <w:rFonts w:eastAsia="Arial" w:cstheme="minorHAnsi"/>
          <w:spacing w:val="-6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numerem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2"/>
          <w:kern w:val="0"/>
          <w14:ligatures w14:val="none"/>
        </w:rPr>
        <w:t>kierunkowym</w:t>
      </w:r>
    </w:p>
    <w:p w14:paraId="437E9CBF" w14:textId="77777777" w:rsidR="008C6096" w:rsidRPr="00505463" w:rsidRDefault="008C6096" w:rsidP="008C6096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kern w:val="0"/>
          <w14:ligatures w14:val="none"/>
        </w:rPr>
      </w:pPr>
    </w:p>
    <w:p w14:paraId="6B502BD1" w14:textId="77777777" w:rsidR="008C6096" w:rsidRPr="00505463" w:rsidRDefault="008C6096" w:rsidP="008C6096">
      <w:pPr>
        <w:widowControl w:val="0"/>
        <w:autoSpaceDE w:val="0"/>
        <w:autoSpaceDN w:val="0"/>
        <w:spacing w:after="0" w:line="229" w:lineRule="exact"/>
        <w:ind w:left="140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spacing w:val="-2"/>
          <w:kern w:val="0"/>
          <w14:ligatures w14:val="none"/>
        </w:rPr>
        <w:t>......................................................................</w:t>
      </w:r>
    </w:p>
    <w:p w14:paraId="7DADE85C" w14:textId="77777777" w:rsidR="008C6096" w:rsidRPr="00505463" w:rsidRDefault="008C6096" w:rsidP="008C6096">
      <w:pPr>
        <w:widowControl w:val="0"/>
        <w:autoSpaceDE w:val="0"/>
        <w:autoSpaceDN w:val="0"/>
        <w:spacing w:after="0" w:line="229" w:lineRule="exact"/>
        <w:ind w:left="140"/>
        <w:rPr>
          <w:rFonts w:eastAsia="Arial" w:cstheme="minorHAnsi"/>
          <w:spacing w:val="-4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adres</w:t>
      </w:r>
      <w:r w:rsidRPr="00505463">
        <w:rPr>
          <w:rFonts w:eastAsia="Arial" w:cstheme="minorHAnsi"/>
          <w:spacing w:val="-9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e-</w:t>
      </w:r>
      <w:r w:rsidRPr="00505463">
        <w:rPr>
          <w:rFonts w:eastAsia="Arial" w:cstheme="minorHAnsi"/>
          <w:spacing w:val="-4"/>
          <w:kern w:val="0"/>
          <w14:ligatures w14:val="none"/>
        </w:rPr>
        <w:t>mail</w:t>
      </w:r>
    </w:p>
    <w:p w14:paraId="32C6C969" w14:textId="77777777" w:rsidR="009D5ED1" w:rsidRPr="00505463" w:rsidRDefault="009D5ED1" w:rsidP="008C6096">
      <w:pPr>
        <w:widowControl w:val="0"/>
        <w:autoSpaceDE w:val="0"/>
        <w:autoSpaceDN w:val="0"/>
        <w:spacing w:after="0" w:line="229" w:lineRule="exact"/>
        <w:ind w:left="140"/>
        <w:rPr>
          <w:rFonts w:eastAsia="Arial" w:cstheme="minorHAnsi"/>
          <w:spacing w:val="-4"/>
          <w:kern w:val="0"/>
          <w14:ligatures w14:val="none"/>
        </w:rPr>
      </w:pPr>
    </w:p>
    <w:p w14:paraId="3328F52E" w14:textId="77777777" w:rsidR="00442EBC" w:rsidRPr="00505463" w:rsidRDefault="00442EBC" w:rsidP="008C6096">
      <w:pPr>
        <w:widowControl w:val="0"/>
        <w:autoSpaceDE w:val="0"/>
        <w:autoSpaceDN w:val="0"/>
        <w:spacing w:after="0" w:line="229" w:lineRule="exact"/>
        <w:ind w:left="140"/>
        <w:rPr>
          <w:rFonts w:eastAsia="Arial" w:cstheme="minorHAnsi"/>
          <w:kern w:val="0"/>
          <w14:ligatures w14:val="none"/>
        </w:rPr>
      </w:pPr>
    </w:p>
    <w:p w14:paraId="4AF061CD" w14:textId="78A52748" w:rsidR="00442EBC" w:rsidRPr="00505463" w:rsidRDefault="00442EBC" w:rsidP="00442EBC">
      <w:pPr>
        <w:widowControl w:val="0"/>
        <w:autoSpaceDE w:val="0"/>
        <w:autoSpaceDN w:val="0"/>
        <w:spacing w:after="0" w:line="240" w:lineRule="auto"/>
        <w:ind w:left="140"/>
        <w:rPr>
          <w:rFonts w:eastAsia="Arial" w:cstheme="minorHAnsi"/>
          <w:iCs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Dotyczy</w:t>
      </w:r>
      <w:r w:rsidRPr="00505463">
        <w:rPr>
          <w:rFonts w:eastAsia="Arial" w:cstheme="minorHAnsi"/>
          <w:spacing w:val="28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zapytania</w:t>
      </w:r>
      <w:r w:rsidRPr="00505463">
        <w:rPr>
          <w:rFonts w:eastAsia="Arial" w:cstheme="minorHAnsi"/>
          <w:spacing w:val="2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ofertowego</w:t>
      </w:r>
      <w:r w:rsidRPr="00505463">
        <w:rPr>
          <w:rFonts w:eastAsia="Arial" w:cstheme="minorHAnsi"/>
          <w:spacing w:val="2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nr</w:t>
      </w:r>
      <w:r w:rsidRPr="00505463">
        <w:rPr>
          <w:rFonts w:eastAsia="Arial" w:cstheme="minorHAnsi"/>
          <w:spacing w:val="31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kern w:val="0"/>
          <w14:ligatures w14:val="none"/>
        </w:rPr>
        <w:t>1/PCIS/POSIŁKI/2026</w:t>
      </w:r>
      <w:r w:rsidRPr="00505463">
        <w:rPr>
          <w:rFonts w:eastAsia="Arial" w:cstheme="minorHAnsi"/>
          <w:b/>
          <w:spacing w:val="26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w</w:t>
      </w:r>
      <w:r w:rsidRPr="00505463">
        <w:rPr>
          <w:rFonts w:eastAsia="Arial" w:cstheme="minorHAnsi"/>
          <w:spacing w:val="28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ramach</w:t>
      </w:r>
      <w:r w:rsidRPr="00505463">
        <w:rPr>
          <w:rFonts w:eastAsia="Arial" w:cstheme="minorHAnsi"/>
          <w:spacing w:val="2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projektu</w:t>
      </w:r>
      <w:r w:rsidRPr="00505463">
        <w:rPr>
          <w:rFonts w:eastAsia="Arial" w:cstheme="minorHAnsi"/>
          <w:spacing w:val="2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pt.:</w:t>
      </w:r>
      <w:r w:rsidRPr="00505463">
        <w:rPr>
          <w:rFonts w:eastAsia="Arial" w:cstheme="minorHAnsi"/>
          <w:spacing w:val="30"/>
          <w:kern w:val="0"/>
          <w14:ligatures w14:val="none"/>
        </w:rPr>
        <w:t xml:space="preserve"> </w:t>
      </w:r>
      <w:r w:rsidRPr="00505463">
        <w:rPr>
          <w:rFonts w:eastAsia="Arial" w:cstheme="minorHAnsi"/>
          <w:i/>
          <w:kern w:val="0"/>
          <w14:ligatures w14:val="none"/>
        </w:rPr>
        <w:t>„</w:t>
      </w:r>
      <w:r w:rsidRPr="00505463">
        <w:rPr>
          <w:rFonts w:eastAsia="Arial" w:cstheme="minorHAnsi"/>
          <w:kern w:val="0"/>
          <w14:ligatures w14:val="none"/>
        </w:rPr>
        <w:t>Centrum Integracji Społecznej w Powiecie Bieszczadzkim</w:t>
      </w:r>
      <w:r w:rsidRPr="00505463">
        <w:rPr>
          <w:rFonts w:eastAsia="Arial" w:cstheme="minorHAnsi"/>
          <w:i/>
          <w:kern w:val="0"/>
          <w14:ligatures w14:val="none"/>
        </w:rPr>
        <w:t>”</w:t>
      </w:r>
    </w:p>
    <w:p w14:paraId="02E4C221" w14:textId="77777777" w:rsidR="00442EBC" w:rsidRPr="00505463" w:rsidRDefault="00442EBC" w:rsidP="00442EBC">
      <w:pPr>
        <w:widowControl w:val="0"/>
        <w:autoSpaceDE w:val="0"/>
        <w:autoSpaceDN w:val="0"/>
        <w:spacing w:before="229" w:after="0" w:line="240" w:lineRule="auto"/>
        <w:ind w:left="399" w:right="405"/>
        <w:jc w:val="center"/>
        <w:outlineLvl w:val="0"/>
        <w:rPr>
          <w:rFonts w:eastAsia="Arial" w:cstheme="minorHAnsi"/>
          <w:b/>
          <w:bCs/>
          <w:kern w:val="0"/>
          <w14:ligatures w14:val="none"/>
        </w:rPr>
      </w:pPr>
      <w:r w:rsidRPr="00505463">
        <w:rPr>
          <w:rFonts w:eastAsia="Arial" w:cstheme="minorHAnsi"/>
          <w:b/>
          <w:bCs/>
          <w:kern w:val="0"/>
          <w14:ligatures w14:val="none"/>
        </w:rPr>
        <w:t>OŚWIADCZENIE</w:t>
      </w:r>
      <w:r w:rsidRPr="00505463">
        <w:rPr>
          <w:rFonts w:eastAsia="Arial" w:cstheme="minorHAnsi"/>
          <w:b/>
          <w:bCs/>
          <w:spacing w:val="-14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kern w:val="0"/>
          <w14:ligatures w14:val="none"/>
        </w:rPr>
        <w:t>O</w:t>
      </w:r>
      <w:r w:rsidRPr="00505463">
        <w:rPr>
          <w:rFonts w:eastAsia="Arial" w:cstheme="minorHAnsi"/>
          <w:b/>
          <w:bCs/>
          <w:spacing w:val="-11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kern w:val="0"/>
          <w14:ligatures w14:val="none"/>
        </w:rPr>
        <w:t>BRAKU</w:t>
      </w:r>
      <w:r w:rsidRPr="00505463">
        <w:rPr>
          <w:rFonts w:eastAsia="Arial" w:cstheme="minorHAnsi"/>
          <w:b/>
          <w:bCs/>
          <w:spacing w:val="-13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kern w:val="0"/>
          <w14:ligatures w14:val="none"/>
        </w:rPr>
        <w:t>POWIĄZAŃ</w:t>
      </w:r>
      <w:r w:rsidRPr="00505463">
        <w:rPr>
          <w:rFonts w:eastAsia="Arial" w:cstheme="minorHAnsi"/>
          <w:b/>
          <w:bCs/>
          <w:spacing w:val="-13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kern w:val="0"/>
          <w14:ligatures w14:val="none"/>
        </w:rPr>
        <w:t>KAPITAŁOWYCH</w:t>
      </w:r>
      <w:r w:rsidRPr="00505463">
        <w:rPr>
          <w:rFonts w:eastAsia="Arial" w:cstheme="minorHAnsi"/>
          <w:b/>
          <w:bCs/>
          <w:spacing w:val="-13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kern w:val="0"/>
          <w14:ligatures w14:val="none"/>
        </w:rPr>
        <w:t>I/LUB</w:t>
      </w:r>
      <w:r w:rsidRPr="00505463">
        <w:rPr>
          <w:rFonts w:eastAsia="Arial" w:cstheme="minorHAnsi"/>
          <w:b/>
          <w:bCs/>
          <w:spacing w:val="-10"/>
          <w:kern w:val="0"/>
          <w14:ligatures w14:val="none"/>
        </w:rPr>
        <w:t xml:space="preserve"> </w:t>
      </w:r>
      <w:r w:rsidRPr="00505463">
        <w:rPr>
          <w:rFonts w:eastAsia="Arial" w:cstheme="minorHAnsi"/>
          <w:b/>
          <w:bCs/>
          <w:spacing w:val="-2"/>
          <w:kern w:val="0"/>
          <w14:ligatures w14:val="none"/>
        </w:rPr>
        <w:t>OSOBOWYCH</w:t>
      </w:r>
    </w:p>
    <w:p w14:paraId="1CF81880" w14:textId="77777777" w:rsidR="00442EBC" w:rsidRPr="00505463" w:rsidRDefault="00442EBC" w:rsidP="00442EBC">
      <w:pPr>
        <w:widowControl w:val="0"/>
        <w:autoSpaceDE w:val="0"/>
        <w:autoSpaceDN w:val="0"/>
        <w:spacing w:before="1" w:after="0" w:line="240" w:lineRule="auto"/>
        <w:rPr>
          <w:rFonts w:eastAsia="Arial" w:cstheme="minorHAnsi"/>
          <w:b/>
          <w:kern w:val="0"/>
          <w14:ligatures w14:val="none"/>
        </w:rPr>
      </w:pPr>
    </w:p>
    <w:p w14:paraId="74D095EE" w14:textId="77777777" w:rsidR="00442EBC" w:rsidRPr="00505463" w:rsidRDefault="00442EBC" w:rsidP="00442EBC">
      <w:pPr>
        <w:widowControl w:val="0"/>
        <w:autoSpaceDE w:val="0"/>
        <w:autoSpaceDN w:val="0"/>
        <w:spacing w:after="0" w:line="360" w:lineRule="auto"/>
        <w:ind w:left="164" w:right="765" w:hanging="24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Ja</w:t>
      </w:r>
      <w:r w:rsidRPr="00505463">
        <w:rPr>
          <w:rFonts w:eastAsia="Arial" w:cstheme="minorHAnsi"/>
          <w:spacing w:val="-1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niżej</w:t>
      </w:r>
      <w:r w:rsidRPr="00505463">
        <w:rPr>
          <w:rFonts w:eastAsia="Arial" w:cstheme="minorHAnsi"/>
          <w:spacing w:val="-1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odpisany/a……………………………………………..................................................... uprawniony do reprezentowania:</w:t>
      </w:r>
    </w:p>
    <w:p w14:paraId="0114BB7C" w14:textId="77777777" w:rsidR="00442EBC" w:rsidRPr="00505463" w:rsidRDefault="00442EBC" w:rsidP="00442EBC">
      <w:pPr>
        <w:widowControl w:val="0"/>
        <w:autoSpaceDE w:val="0"/>
        <w:autoSpaceDN w:val="0"/>
        <w:spacing w:before="1" w:after="0" w:line="240" w:lineRule="auto"/>
        <w:ind w:left="164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Nazwa</w:t>
      </w:r>
      <w:r w:rsidRPr="00505463">
        <w:rPr>
          <w:rFonts w:eastAsia="Arial" w:cstheme="minorHAnsi"/>
          <w:spacing w:val="-9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2"/>
          <w:kern w:val="0"/>
          <w14:ligatures w14:val="none"/>
        </w:rPr>
        <w:t>firmy..............................................................................................................</w:t>
      </w:r>
    </w:p>
    <w:p w14:paraId="13692671" w14:textId="77777777" w:rsidR="00442EBC" w:rsidRPr="00505463" w:rsidRDefault="00442EBC" w:rsidP="00442EBC">
      <w:pPr>
        <w:widowControl w:val="0"/>
        <w:autoSpaceDE w:val="0"/>
        <w:autoSpaceDN w:val="0"/>
        <w:spacing w:before="113" w:after="0" w:line="240" w:lineRule="auto"/>
        <w:ind w:left="164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Adres</w:t>
      </w:r>
      <w:r w:rsidRPr="00505463">
        <w:rPr>
          <w:rFonts w:eastAsia="Arial" w:cstheme="minorHAnsi"/>
          <w:spacing w:val="16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2"/>
          <w:kern w:val="0"/>
          <w14:ligatures w14:val="none"/>
        </w:rPr>
        <w:t>firmy...........................................................................................................................</w:t>
      </w:r>
    </w:p>
    <w:p w14:paraId="43F47ED7" w14:textId="77777777" w:rsidR="00442EBC" w:rsidRPr="00505463" w:rsidRDefault="00442EBC" w:rsidP="00442EBC">
      <w:pPr>
        <w:widowControl w:val="0"/>
        <w:autoSpaceDE w:val="0"/>
        <w:autoSpaceDN w:val="0"/>
        <w:spacing w:before="116" w:after="0" w:line="240" w:lineRule="auto"/>
        <w:ind w:left="140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spacing w:val="-2"/>
          <w:kern w:val="0"/>
          <w14:ligatures w14:val="none"/>
        </w:rPr>
        <w:t>NIP................................................................................................................................</w:t>
      </w:r>
    </w:p>
    <w:p w14:paraId="07CFCF2D" w14:textId="718F043D" w:rsidR="00442EBC" w:rsidRPr="0075665C" w:rsidRDefault="00442EBC" w:rsidP="0075665C">
      <w:pPr>
        <w:widowControl w:val="0"/>
        <w:autoSpaceDE w:val="0"/>
        <w:autoSpaceDN w:val="0"/>
        <w:spacing w:before="116" w:after="0" w:line="240" w:lineRule="auto"/>
        <w:ind w:left="140"/>
        <w:rPr>
          <w:rFonts w:eastAsia="Arial" w:cstheme="minorHAnsi"/>
          <w:spacing w:val="-2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oświadczam,</w:t>
      </w:r>
      <w:r w:rsidRPr="00505463">
        <w:rPr>
          <w:rFonts w:eastAsia="Arial" w:cstheme="minorHAnsi"/>
          <w:spacing w:val="6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że</w:t>
      </w:r>
      <w:r w:rsidRPr="00505463">
        <w:rPr>
          <w:rFonts w:eastAsia="Arial" w:cstheme="minorHAnsi"/>
          <w:spacing w:val="61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nie</w:t>
      </w:r>
      <w:r w:rsidRPr="00505463">
        <w:rPr>
          <w:rFonts w:eastAsia="Arial" w:cstheme="minorHAnsi"/>
          <w:spacing w:val="62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jestem</w:t>
      </w:r>
      <w:r w:rsidRPr="00505463">
        <w:rPr>
          <w:rFonts w:eastAsia="Arial" w:cstheme="minorHAnsi"/>
          <w:spacing w:val="6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powiązany</w:t>
      </w:r>
      <w:r w:rsidRPr="00505463">
        <w:rPr>
          <w:rFonts w:eastAsia="Arial" w:cstheme="minorHAnsi"/>
          <w:spacing w:val="62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kapitałowo</w:t>
      </w:r>
      <w:r w:rsidRPr="00505463">
        <w:rPr>
          <w:rFonts w:eastAsia="Arial" w:cstheme="minorHAnsi"/>
          <w:spacing w:val="6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i/lub</w:t>
      </w:r>
      <w:r w:rsidRPr="00505463">
        <w:rPr>
          <w:rFonts w:eastAsia="Arial" w:cstheme="minorHAnsi"/>
          <w:spacing w:val="6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osobowo</w:t>
      </w:r>
      <w:r w:rsidRPr="00505463">
        <w:rPr>
          <w:rFonts w:eastAsia="Arial" w:cstheme="minorHAnsi"/>
          <w:spacing w:val="60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</w:t>
      </w:r>
      <w:r w:rsidRPr="00505463">
        <w:rPr>
          <w:rFonts w:eastAsia="Arial" w:cstheme="minorHAnsi"/>
          <w:spacing w:val="61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Zamawiającym</w:t>
      </w:r>
      <w:r w:rsidRPr="00505463">
        <w:rPr>
          <w:rFonts w:eastAsia="Arial" w:cstheme="minorHAnsi"/>
          <w:spacing w:val="61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tj.</w:t>
      </w:r>
      <w:r w:rsidRPr="00505463">
        <w:rPr>
          <w:rFonts w:eastAsia="Arial" w:cstheme="minorHAnsi"/>
          <w:spacing w:val="61"/>
          <w:kern w:val="0"/>
          <w14:ligatures w14:val="none"/>
        </w:rPr>
        <w:t xml:space="preserve"> </w:t>
      </w:r>
      <w:r w:rsidR="00071390" w:rsidRPr="00505463">
        <w:rPr>
          <w:rFonts w:eastAsia="Arial" w:cstheme="minorHAnsi"/>
          <w:spacing w:val="-2"/>
          <w:kern w:val="0"/>
          <w14:ligatures w14:val="none"/>
        </w:rPr>
        <w:t>Powiatowe Centrum Integracji Społecznej w Ustrzykach Dolnych</w:t>
      </w:r>
      <w:r w:rsidR="0075665C">
        <w:rPr>
          <w:rFonts w:eastAsia="Arial" w:cstheme="minorHAnsi"/>
          <w:spacing w:val="-2"/>
          <w:kern w:val="0"/>
          <w14:ligatures w14:val="none"/>
        </w:rPr>
        <w:t>.</w:t>
      </w:r>
      <w:r w:rsidR="00071390" w:rsidRPr="00505463">
        <w:rPr>
          <w:rFonts w:eastAsia="Arial" w:cstheme="minorHAnsi"/>
          <w:spacing w:val="-2"/>
          <w:kern w:val="0"/>
          <w14:ligatures w14:val="none"/>
        </w:rPr>
        <w:t xml:space="preserve"> </w:t>
      </w:r>
      <w:r w:rsidR="0075665C" w:rsidRPr="0075665C">
        <w:rPr>
          <w:rFonts w:eastAsia="Arial" w:cstheme="minorHAnsi"/>
          <w:spacing w:val="-2"/>
          <w:kern w:val="0"/>
          <w14:ligatures w14:val="none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przeprowadzeniem procedury wyboru wykonawcy a wykonawcą, polegające w szczególności na:</w:t>
      </w:r>
    </w:p>
    <w:p w14:paraId="4E14D48F" w14:textId="77777777" w:rsidR="00C233E6" w:rsidRPr="00C233E6" w:rsidRDefault="00C233E6" w:rsidP="00C233E6">
      <w:pPr>
        <w:widowControl w:val="0"/>
        <w:autoSpaceDE w:val="0"/>
        <w:autoSpaceDN w:val="0"/>
        <w:spacing w:before="120" w:after="0" w:line="240" w:lineRule="auto"/>
        <w:rPr>
          <w:rFonts w:eastAsia="Arial" w:cstheme="minorHAnsi"/>
          <w:kern w:val="0"/>
          <w14:ligatures w14:val="none"/>
        </w:rPr>
      </w:pPr>
      <w:r w:rsidRPr="00C233E6">
        <w:rPr>
          <w:rFonts w:eastAsia="Arial" w:cstheme="minorHAnsi"/>
          <w:kern w:val="0"/>
          <w14:ligatures w14:val="none"/>
        </w:rPr>
        <w:t>a) uczestniczeniu w spółce jako wspólnik spółki cywilnej lub spółki osobowej,</w:t>
      </w:r>
    </w:p>
    <w:p w14:paraId="102B3E9B" w14:textId="77777777" w:rsidR="00C233E6" w:rsidRPr="00C233E6" w:rsidRDefault="00C233E6" w:rsidP="00C233E6">
      <w:pPr>
        <w:widowControl w:val="0"/>
        <w:autoSpaceDE w:val="0"/>
        <w:autoSpaceDN w:val="0"/>
        <w:spacing w:before="120" w:after="0" w:line="240" w:lineRule="auto"/>
        <w:rPr>
          <w:rFonts w:eastAsia="Arial" w:cstheme="minorHAnsi"/>
          <w:kern w:val="0"/>
          <w14:ligatures w14:val="none"/>
        </w:rPr>
      </w:pPr>
      <w:r w:rsidRPr="00C233E6">
        <w:rPr>
          <w:rFonts w:eastAsia="Arial" w:cstheme="minorHAnsi"/>
          <w:kern w:val="0"/>
          <w14:ligatures w14:val="none"/>
        </w:rPr>
        <w:t>b) posiadaniu co najmniej 10% udziałów lub akcji, o ile niższy próg nie wynika z przepisów prawa,</w:t>
      </w:r>
    </w:p>
    <w:p w14:paraId="660D6CD0" w14:textId="77777777" w:rsidR="00C233E6" w:rsidRPr="00C233E6" w:rsidRDefault="00C233E6" w:rsidP="00C233E6">
      <w:pPr>
        <w:widowControl w:val="0"/>
        <w:autoSpaceDE w:val="0"/>
        <w:autoSpaceDN w:val="0"/>
        <w:spacing w:before="120" w:after="0" w:line="240" w:lineRule="auto"/>
        <w:rPr>
          <w:rFonts w:eastAsia="Arial" w:cstheme="minorHAnsi"/>
          <w:kern w:val="0"/>
          <w14:ligatures w14:val="none"/>
        </w:rPr>
      </w:pPr>
      <w:r w:rsidRPr="00C233E6">
        <w:rPr>
          <w:rFonts w:eastAsia="Arial" w:cstheme="minorHAnsi"/>
          <w:kern w:val="0"/>
          <w14:ligatures w14:val="none"/>
        </w:rPr>
        <w:t>c) pełnieniu funkcji członka organu nadzorczego lub zarządzającego, prokurenta, pełnomocnika,</w:t>
      </w:r>
    </w:p>
    <w:p w14:paraId="2C1463B8" w14:textId="792F1D80" w:rsidR="00C233E6" w:rsidRPr="00C233E6" w:rsidRDefault="00C233E6" w:rsidP="00C233E6">
      <w:pPr>
        <w:widowControl w:val="0"/>
        <w:autoSpaceDE w:val="0"/>
        <w:autoSpaceDN w:val="0"/>
        <w:spacing w:before="120" w:after="0" w:line="240" w:lineRule="auto"/>
        <w:rPr>
          <w:rFonts w:eastAsia="Arial" w:cstheme="minorHAnsi"/>
          <w:kern w:val="0"/>
          <w14:ligatures w14:val="none"/>
        </w:rPr>
      </w:pPr>
      <w:r w:rsidRPr="00C233E6">
        <w:rPr>
          <w:rFonts w:eastAsia="Arial" w:cstheme="minorHAnsi"/>
          <w:kern w:val="0"/>
          <w14:ligatures w14:val="none"/>
        </w:rPr>
        <w:t>d) pozostawaniu w związku małżeńskim, w stosunku pokrewieństwa lub powinowactwa w linii prostej, pokrewieństwa drugiego stopnia lub powinowactwa drugiego stopnia w linii bocznej lub w stosunku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54262DC" w14:textId="77777777" w:rsidR="00C233E6" w:rsidRPr="00C233E6" w:rsidRDefault="00C233E6" w:rsidP="00C233E6">
      <w:pPr>
        <w:widowControl w:val="0"/>
        <w:autoSpaceDE w:val="0"/>
        <w:autoSpaceDN w:val="0"/>
        <w:spacing w:before="120" w:after="0" w:line="240" w:lineRule="auto"/>
        <w:rPr>
          <w:rFonts w:eastAsia="Arial" w:cstheme="minorHAnsi"/>
          <w:kern w:val="0"/>
          <w14:ligatures w14:val="none"/>
        </w:rPr>
      </w:pPr>
      <w:r w:rsidRPr="00C233E6">
        <w:rPr>
          <w:rFonts w:eastAsia="Arial" w:cstheme="minorHAnsi"/>
          <w:kern w:val="0"/>
          <w14:ligatures w14:val="none"/>
        </w:rPr>
        <w:lastRenderedPageBreak/>
        <w:t>e) pozostawaniu z wykonawcą w takim stosunku prawnym lub faktycznym, że istnieje uzasadniona wątpliwość co do ich bezstronności lub niezależności w związku z postępowaniem o udzielenie zamówienia.</w:t>
      </w:r>
    </w:p>
    <w:p w14:paraId="300D6EF5" w14:textId="77777777" w:rsidR="00442EBC" w:rsidRPr="00505463" w:rsidRDefault="00442EBC" w:rsidP="00442EBC">
      <w:pPr>
        <w:widowControl w:val="0"/>
        <w:autoSpaceDE w:val="0"/>
        <w:autoSpaceDN w:val="0"/>
        <w:spacing w:before="120" w:after="0" w:line="240" w:lineRule="auto"/>
        <w:rPr>
          <w:rFonts w:eastAsia="Arial" w:cstheme="minorHAnsi"/>
          <w:kern w:val="0"/>
          <w14:ligatures w14:val="none"/>
        </w:rPr>
      </w:pPr>
    </w:p>
    <w:p w14:paraId="0E66747D" w14:textId="77777777" w:rsidR="00442EBC" w:rsidRPr="00505463" w:rsidRDefault="00442EBC" w:rsidP="00442EBC">
      <w:pPr>
        <w:widowControl w:val="0"/>
        <w:autoSpaceDE w:val="0"/>
        <w:autoSpaceDN w:val="0"/>
        <w:spacing w:after="0" w:line="360" w:lineRule="auto"/>
        <w:ind w:left="140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Powyższe informacje są prawdziwe, kompletne, rzetelne oraz zostały przekazane zgodnie z moją najlepszą wiedzą i przy zachowaniu należytej staranności.</w:t>
      </w:r>
    </w:p>
    <w:p w14:paraId="0B8F9DD4" w14:textId="77777777" w:rsidR="00442EBC" w:rsidRPr="00505463" w:rsidRDefault="00442EBC" w:rsidP="00442EBC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kern w:val="0"/>
          <w14:ligatures w14:val="none"/>
        </w:rPr>
      </w:pPr>
    </w:p>
    <w:p w14:paraId="1FA68D42" w14:textId="77777777" w:rsidR="00442EBC" w:rsidRPr="00505463" w:rsidRDefault="00442EBC" w:rsidP="00442EBC">
      <w:pPr>
        <w:widowControl w:val="0"/>
        <w:autoSpaceDE w:val="0"/>
        <w:autoSpaceDN w:val="0"/>
        <w:spacing w:after="0" w:line="240" w:lineRule="auto"/>
        <w:ind w:left="5724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spacing w:val="-2"/>
          <w:kern w:val="0"/>
          <w14:ligatures w14:val="none"/>
        </w:rPr>
        <w:t>……….……………………………………………</w:t>
      </w:r>
    </w:p>
    <w:p w14:paraId="5385DC24" w14:textId="77777777" w:rsidR="00442EBC" w:rsidRPr="00505463" w:rsidRDefault="00442EBC" w:rsidP="00442EBC">
      <w:pPr>
        <w:widowControl w:val="0"/>
        <w:autoSpaceDE w:val="0"/>
        <w:autoSpaceDN w:val="0"/>
        <w:spacing w:after="0" w:line="240" w:lineRule="auto"/>
        <w:ind w:left="6526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/Data</w:t>
      </w:r>
      <w:r w:rsidRPr="00505463">
        <w:rPr>
          <w:rFonts w:eastAsia="Arial" w:cstheme="minorHAnsi"/>
          <w:spacing w:val="-6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i</w:t>
      </w:r>
      <w:r w:rsidRPr="00505463">
        <w:rPr>
          <w:rFonts w:eastAsia="Arial" w:cstheme="minorHAnsi"/>
          <w:spacing w:val="-8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podpis</w:t>
      </w:r>
      <w:r w:rsidRPr="00505463">
        <w:rPr>
          <w:rFonts w:eastAsia="Arial" w:cstheme="minorHAnsi"/>
          <w:spacing w:val="-6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2"/>
          <w:kern w:val="0"/>
          <w14:ligatures w14:val="none"/>
        </w:rPr>
        <w:t>Oferenta/</w:t>
      </w:r>
    </w:p>
    <w:p w14:paraId="258422DA" w14:textId="77777777" w:rsidR="008C6096" w:rsidRPr="00505463" w:rsidRDefault="008C6096" w:rsidP="00DD1DFD">
      <w:pPr>
        <w:autoSpaceDE w:val="0"/>
        <w:spacing w:before="240" w:after="120" w:line="240" w:lineRule="auto"/>
        <w:rPr>
          <w:rFonts w:eastAsia="Calibri" w:cstheme="minorHAnsi"/>
          <w:kern w:val="0"/>
          <w14:ligatures w14:val="none"/>
        </w:rPr>
      </w:pPr>
    </w:p>
    <w:p w14:paraId="37788BCF" w14:textId="77777777" w:rsidR="00474122" w:rsidRPr="00505463" w:rsidRDefault="00474122" w:rsidP="00DD1DFD">
      <w:pPr>
        <w:autoSpaceDE w:val="0"/>
        <w:spacing w:before="240" w:after="120" w:line="240" w:lineRule="auto"/>
        <w:rPr>
          <w:rFonts w:eastAsia="Calibri" w:cstheme="minorHAnsi"/>
          <w:kern w:val="0"/>
          <w14:ligatures w14:val="none"/>
        </w:rPr>
      </w:pPr>
    </w:p>
    <w:p w14:paraId="557EA876" w14:textId="77777777" w:rsidR="00474122" w:rsidRDefault="00474122" w:rsidP="00DD1DFD">
      <w:pPr>
        <w:autoSpaceDE w:val="0"/>
        <w:spacing w:before="240" w:after="120" w:line="240" w:lineRule="auto"/>
        <w:rPr>
          <w:rFonts w:eastAsia="Calibri" w:cstheme="minorHAnsi"/>
          <w:kern w:val="0"/>
          <w14:ligatures w14:val="none"/>
        </w:rPr>
      </w:pPr>
    </w:p>
    <w:p w14:paraId="0DFF1845" w14:textId="77777777" w:rsidR="0049021A" w:rsidRDefault="0049021A" w:rsidP="00DD1DFD">
      <w:pPr>
        <w:autoSpaceDE w:val="0"/>
        <w:spacing w:before="240" w:after="120" w:line="240" w:lineRule="auto"/>
        <w:rPr>
          <w:rFonts w:eastAsia="Calibri" w:cstheme="minorHAnsi"/>
          <w:kern w:val="0"/>
          <w14:ligatures w14:val="none"/>
        </w:rPr>
      </w:pPr>
    </w:p>
    <w:p w14:paraId="16BC2EA8" w14:textId="77777777" w:rsidR="0049021A" w:rsidRDefault="0049021A" w:rsidP="00DD1DFD">
      <w:pPr>
        <w:autoSpaceDE w:val="0"/>
        <w:spacing w:before="240" w:after="120" w:line="240" w:lineRule="auto"/>
        <w:rPr>
          <w:rFonts w:eastAsia="Calibri" w:cstheme="minorHAnsi"/>
          <w:kern w:val="0"/>
          <w14:ligatures w14:val="none"/>
        </w:rPr>
      </w:pPr>
    </w:p>
    <w:p w14:paraId="30F5899B" w14:textId="77777777" w:rsidR="0049021A" w:rsidRDefault="0049021A" w:rsidP="00DD1DFD">
      <w:pPr>
        <w:autoSpaceDE w:val="0"/>
        <w:spacing w:before="240" w:after="120" w:line="240" w:lineRule="auto"/>
        <w:rPr>
          <w:rFonts w:eastAsia="Calibri" w:cstheme="minorHAnsi"/>
          <w:kern w:val="0"/>
          <w14:ligatures w14:val="none"/>
        </w:rPr>
      </w:pPr>
    </w:p>
    <w:p w14:paraId="3F94DE2B" w14:textId="77777777" w:rsidR="0049021A" w:rsidRDefault="0049021A" w:rsidP="00DD1DFD">
      <w:pPr>
        <w:autoSpaceDE w:val="0"/>
        <w:spacing w:before="240" w:after="120" w:line="240" w:lineRule="auto"/>
        <w:rPr>
          <w:rFonts w:eastAsia="Calibri" w:cstheme="minorHAnsi"/>
          <w:kern w:val="0"/>
          <w14:ligatures w14:val="none"/>
        </w:rPr>
      </w:pPr>
    </w:p>
    <w:p w14:paraId="4267606C" w14:textId="77777777" w:rsidR="0049021A" w:rsidRDefault="0049021A" w:rsidP="00DD1DFD">
      <w:pPr>
        <w:autoSpaceDE w:val="0"/>
        <w:spacing w:before="240" w:after="120" w:line="240" w:lineRule="auto"/>
        <w:rPr>
          <w:rFonts w:eastAsia="Calibri" w:cstheme="minorHAnsi"/>
          <w:kern w:val="0"/>
          <w14:ligatures w14:val="none"/>
        </w:rPr>
      </w:pPr>
    </w:p>
    <w:p w14:paraId="5719654D" w14:textId="77777777" w:rsidR="0049021A" w:rsidRDefault="0049021A" w:rsidP="00DD1DFD">
      <w:pPr>
        <w:autoSpaceDE w:val="0"/>
        <w:spacing w:before="240" w:after="120" w:line="240" w:lineRule="auto"/>
        <w:rPr>
          <w:rFonts w:eastAsia="Calibri" w:cstheme="minorHAnsi"/>
          <w:kern w:val="0"/>
          <w14:ligatures w14:val="none"/>
        </w:rPr>
      </w:pPr>
    </w:p>
    <w:p w14:paraId="0F6EFEE9" w14:textId="77777777" w:rsidR="0049021A" w:rsidRDefault="0049021A" w:rsidP="00DD1DFD">
      <w:pPr>
        <w:autoSpaceDE w:val="0"/>
        <w:spacing w:before="240" w:after="120" w:line="240" w:lineRule="auto"/>
        <w:rPr>
          <w:rFonts w:eastAsia="Calibri" w:cstheme="minorHAnsi"/>
          <w:kern w:val="0"/>
          <w14:ligatures w14:val="none"/>
        </w:rPr>
      </w:pPr>
    </w:p>
    <w:p w14:paraId="1ECDC751" w14:textId="77777777" w:rsidR="0049021A" w:rsidRDefault="0049021A" w:rsidP="00DD1DFD">
      <w:pPr>
        <w:autoSpaceDE w:val="0"/>
        <w:spacing w:before="240" w:after="120" w:line="240" w:lineRule="auto"/>
        <w:rPr>
          <w:rFonts w:eastAsia="Calibri" w:cstheme="minorHAnsi"/>
          <w:kern w:val="0"/>
          <w14:ligatures w14:val="none"/>
        </w:rPr>
      </w:pPr>
    </w:p>
    <w:p w14:paraId="3758ADE2" w14:textId="77777777" w:rsidR="0049021A" w:rsidRDefault="0049021A" w:rsidP="00DD1DFD">
      <w:pPr>
        <w:autoSpaceDE w:val="0"/>
        <w:spacing w:before="240" w:after="120" w:line="240" w:lineRule="auto"/>
        <w:rPr>
          <w:rFonts w:eastAsia="Calibri" w:cstheme="minorHAnsi"/>
          <w:kern w:val="0"/>
          <w14:ligatures w14:val="none"/>
        </w:rPr>
      </w:pPr>
    </w:p>
    <w:p w14:paraId="6A083B15" w14:textId="77777777" w:rsidR="0049021A" w:rsidRDefault="0049021A" w:rsidP="00DD1DFD">
      <w:pPr>
        <w:autoSpaceDE w:val="0"/>
        <w:spacing w:before="240" w:after="120" w:line="240" w:lineRule="auto"/>
        <w:rPr>
          <w:rFonts w:eastAsia="Calibri" w:cstheme="minorHAnsi"/>
          <w:kern w:val="0"/>
          <w14:ligatures w14:val="none"/>
        </w:rPr>
      </w:pPr>
    </w:p>
    <w:p w14:paraId="2BF85ECC" w14:textId="77777777" w:rsidR="0049021A" w:rsidRDefault="0049021A" w:rsidP="00DD1DFD">
      <w:pPr>
        <w:autoSpaceDE w:val="0"/>
        <w:spacing w:before="240" w:after="120" w:line="240" w:lineRule="auto"/>
        <w:rPr>
          <w:rFonts w:eastAsia="Calibri" w:cstheme="minorHAnsi"/>
          <w:kern w:val="0"/>
          <w14:ligatures w14:val="none"/>
        </w:rPr>
      </w:pPr>
    </w:p>
    <w:p w14:paraId="6F807D1F" w14:textId="77777777" w:rsidR="0049021A" w:rsidRDefault="0049021A" w:rsidP="00DD1DFD">
      <w:pPr>
        <w:autoSpaceDE w:val="0"/>
        <w:spacing w:before="240" w:after="120" w:line="240" w:lineRule="auto"/>
        <w:rPr>
          <w:rFonts w:eastAsia="Calibri" w:cstheme="minorHAnsi"/>
          <w:kern w:val="0"/>
          <w14:ligatures w14:val="none"/>
        </w:rPr>
      </w:pPr>
    </w:p>
    <w:p w14:paraId="38C0CD88" w14:textId="77777777" w:rsidR="0049021A" w:rsidRDefault="0049021A" w:rsidP="00DD1DFD">
      <w:pPr>
        <w:autoSpaceDE w:val="0"/>
        <w:spacing w:before="240" w:after="120" w:line="240" w:lineRule="auto"/>
        <w:rPr>
          <w:rFonts w:eastAsia="Calibri" w:cstheme="minorHAnsi"/>
          <w:kern w:val="0"/>
          <w14:ligatures w14:val="none"/>
        </w:rPr>
      </w:pPr>
    </w:p>
    <w:p w14:paraId="3E2ECBDD" w14:textId="77777777" w:rsidR="0049021A" w:rsidRDefault="0049021A" w:rsidP="00DD1DFD">
      <w:pPr>
        <w:autoSpaceDE w:val="0"/>
        <w:spacing w:before="240" w:after="120" w:line="240" w:lineRule="auto"/>
        <w:rPr>
          <w:rFonts w:eastAsia="Calibri" w:cstheme="minorHAnsi"/>
          <w:kern w:val="0"/>
          <w14:ligatures w14:val="none"/>
        </w:rPr>
      </w:pPr>
    </w:p>
    <w:p w14:paraId="1DB32085" w14:textId="77777777" w:rsidR="0049021A" w:rsidRDefault="0049021A" w:rsidP="00DD1DFD">
      <w:pPr>
        <w:autoSpaceDE w:val="0"/>
        <w:spacing w:before="240" w:after="120" w:line="240" w:lineRule="auto"/>
        <w:rPr>
          <w:rFonts w:eastAsia="Calibri" w:cstheme="minorHAnsi"/>
          <w:kern w:val="0"/>
          <w14:ligatures w14:val="none"/>
        </w:rPr>
      </w:pPr>
    </w:p>
    <w:p w14:paraId="4077602A" w14:textId="77777777" w:rsidR="0049021A" w:rsidRPr="00505463" w:rsidRDefault="0049021A" w:rsidP="00DD1DFD">
      <w:pPr>
        <w:autoSpaceDE w:val="0"/>
        <w:spacing w:before="240" w:after="120" w:line="240" w:lineRule="auto"/>
        <w:rPr>
          <w:rFonts w:eastAsia="Calibri" w:cstheme="minorHAnsi"/>
          <w:kern w:val="0"/>
          <w14:ligatures w14:val="none"/>
        </w:rPr>
      </w:pPr>
    </w:p>
    <w:p w14:paraId="315761F0" w14:textId="7A227634" w:rsidR="00474122" w:rsidRPr="00505463" w:rsidRDefault="00474122" w:rsidP="00474122">
      <w:pPr>
        <w:widowControl w:val="0"/>
        <w:autoSpaceDE w:val="0"/>
        <w:autoSpaceDN w:val="0"/>
        <w:spacing w:after="0" w:line="240" w:lineRule="auto"/>
        <w:ind w:left="6300"/>
        <w:rPr>
          <w:rFonts w:eastAsia="Arial" w:cstheme="minorHAnsi"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lastRenderedPageBreak/>
        <w:t>Załącznik</w:t>
      </w:r>
      <w:r w:rsidRPr="00505463">
        <w:rPr>
          <w:rFonts w:eastAsia="Arial" w:cstheme="minorHAnsi"/>
          <w:spacing w:val="-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nr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3</w:t>
      </w:r>
      <w:r w:rsidRPr="00505463">
        <w:rPr>
          <w:rFonts w:eastAsia="Arial" w:cstheme="minorHAnsi"/>
          <w:spacing w:val="-6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do</w:t>
      </w:r>
      <w:r w:rsidRPr="00505463">
        <w:rPr>
          <w:rFonts w:eastAsia="Arial" w:cstheme="minorHAnsi"/>
          <w:spacing w:val="-7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zapytania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spacing w:val="-2"/>
          <w:kern w:val="0"/>
          <w14:ligatures w14:val="none"/>
        </w:rPr>
        <w:t>ofertowego</w:t>
      </w:r>
    </w:p>
    <w:p w14:paraId="6076318A" w14:textId="6FE62824" w:rsidR="00474122" w:rsidRPr="00505463" w:rsidRDefault="00474122" w:rsidP="00DD1DFD">
      <w:pPr>
        <w:autoSpaceDE w:val="0"/>
        <w:spacing w:before="240" w:after="120" w:line="240" w:lineRule="auto"/>
        <w:rPr>
          <w:rFonts w:eastAsia="Calibri" w:cstheme="minorHAnsi"/>
          <w:kern w:val="0"/>
          <w14:ligatures w14:val="none"/>
        </w:rPr>
      </w:pPr>
      <w:r w:rsidRPr="00505463">
        <w:rPr>
          <w:rFonts w:eastAsia="Calibri" w:cstheme="minorHAnsi"/>
          <w:kern w:val="0"/>
          <w14:ligatures w14:val="none"/>
        </w:rPr>
        <w:t>……………………………………………….</w:t>
      </w:r>
      <w:r w:rsidRPr="00505463">
        <w:rPr>
          <w:rFonts w:eastAsia="Calibri" w:cstheme="minorHAnsi"/>
          <w:kern w:val="0"/>
          <w14:ligatures w14:val="none"/>
        </w:rPr>
        <w:br/>
        <w:t xml:space="preserve">                    Oferent</w:t>
      </w:r>
    </w:p>
    <w:p w14:paraId="0FF77001" w14:textId="77777777" w:rsidR="0023591E" w:rsidRPr="00505463" w:rsidRDefault="0023591E" w:rsidP="00DD1DFD">
      <w:pPr>
        <w:autoSpaceDE w:val="0"/>
        <w:spacing w:before="240" w:after="120" w:line="240" w:lineRule="auto"/>
        <w:rPr>
          <w:rFonts w:eastAsia="Calibri" w:cstheme="minorHAnsi"/>
          <w:kern w:val="0"/>
          <w14:ligatures w14:val="none"/>
        </w:rPr>
      </w:pPr>
    </w:p>
    <w:p w14:paraId="1EF25C3E" w14:textId="6A942421" w:rsidR="00F60AE0" w:rsidRDefault="0023591E" w:rsidP="00163351">
      <w:pPr>
        <w:widowControl w:val="0"/>
        <w:autoSpaceDE w:val="0"/>
        <w:autoSpaceDN w:val="0"/>
        <w:spacing w:after="0" w:line="240" w:lineRule="auto"/>
        <w:ind w:left="140"/>
        <w:rPr>
          <w:rFonts w:eastAsia="Arial" w:cstheme="minorHAnsi"/>
          <w:i/>
          <w:kern w:val="0"/>
          <w14:ligatures w14:val="none"/>
        </w:rPr>
      </w:pPr>
      <w:r w:rsidRPr="00505463">
        <w:rPr>
          <w:rFonts w:eastAsia="Arial" w:cstheme="minorHAnsi"/>
          <w:kern w:val="0"/>
          <w14:ligatures w14:val="none"/>
        </w:rPr>
        <w:t>Dotyczy</w:t>
      </w:r>
      <w:r w:rsidRPr="00505463">
        <w:rPr>
          <w:rFonts w:eastAsia="Arial" w:cstheme="minorHAnsi"/>
          <w:spacing w:val="-3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zapytania</w:t>
      </w:r>
      <w:r w:rsidRPr="00505463">
        <w:rPr>
          <w:rFonts w:eastAsia="Arial" w:cstheme="minorHAnsi"/>
          <w:spacing w:val="-2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ofertowego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 xml:space="preserve">nr </w:t>
      </w:r>
      <w:r w:rsidRPr="00505463">
        <w:rPr>
          <w:rFonts w:eastAsia="Arial" w:cstheme="minorHAnsi"/>
          <w:b/>
          <w:kern w:val="0"/>
          <w14:ligatures w14:val="none"/>
        </w:rPr>
        <w:t xml:space="preserve">1/PCIS/POSIŁKI/2026 </w:t>
      </w:r>
      <w:r w:rsidRPr="00505463">
        <w:rPr>
          <w:rFonts w:eastAsia="Arial" w:cstheme="minorHAnsi"/>
          <w:kern w:val="0"/>
          <w14:ligatures w14:val="none"/>
        </w:rPr>
        <w:t>w</w:t>
      </w:r>
      <w:r w:rsidRPr="00505463">
        <w:rPr>
          <w:rFonts w:eastAsia="Arial" w:cstheme="minorHAnsi"/>
          <w:spacing w:val="-4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ramach</w:t>
      </w:r>
      <w:r w:rsidRPr="00505463">
        <w:rPr>
          <w:rFonts w:eastAsia="Arial" w:cstheme="minorHAnsi"/>
          <w:spacing w:val="-2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>projektu</w:t>
      </w:r>
      <w:r w:rsidRPr="00505463">
        <w:rPr>
          <w:rFonts w:eastAsia="Arial" w:cstheme="minorHAnsi"/>
          <w:spacing w:val="-5"/>
          <w:kern w:val="0"/>
          <w14:ligatures w14:val="none"/>
        </w:rPr>
        <w:t xml:space="preserve"> </w:t>
      </w:r>
      <w:r w:rsidRPr="00505463">
        <w:rPr>
          <w:rFonts w:eastAsia="Arial" w:cstheme="minorHAnsi"/>
          <w:kern w:val="0"/>
          <w14:ligatures w14:val="none"/>
        </w:rPr>
        <w:t xml:space="preserve">pt.: </w:t>
      </w:r>
      <w:r w:rsidR="00D93D33">
        <w:rPr>
          <w:rFonts w:eastAsia="Arial" w:cstheme="minorHAnsi"/>
          <w:kern w:val="0"/>
          <w14:ligatures w14:val="none"/>
        </w:rPr>
        <w:t>„</w:t>
      </w:r>
      <w:r w:rsidRPr="00505463">
        <w:rPr>
          <w:rFonts w:eastAsia="Arial" w:cstheme="minorHAnsi"/>
          <w:kern w:val="0"/>
          <w14:ligatures w14:val="none"/>
        </w:rPr>
        <w:t>Centrum Integracji Społecznej w Powiecie Bieszczadzkim</w:t>
      </w:r>
      <w:r w:rsidRPr="00505463">
        <w:rPr>
          <w:rFonts w:eastAsia="Arial" w:cstheme="minorHAnsi"/>
          <w:i/>
          <w:kern w:val="0"/>
          <w14:ligatures w14:val="none"/>
        </w:rPr>
        <w:t>”</w:t>
      </w:r>
    </w:p>
    <w:p w14:paraId="13D818AE" w14:textId="77777777" w:rsidR="00163351" w:rsidRPr="00163351" w:rsidRDefault="00163351" w:rsidP="00163351">
      <w:pPr>
        <w:widowControl w:val="0"/>
        <w:autoSpaceDE w:val="0"/>
        <w:autoSpaceDN w:val="0"/>
        <w:spacing w:after="0" w:line="240" w:lineRule="auto"/>
        <w:ind w:left="140"/>
        <w:rPr>
          <w:rFonts w:eastAsia="Arial" w:cstheme="minorHAnsi"/>
          <w:i/>
          <w:kern w:val="0"/>
          <w14:ligatures w14:val="none"/>
        </w:rPr>
      </w:pPr>
    </w:p>
    <w:p w14:paraId="65413BD7" w14:textId="77777777" w:rsidR="008E3284" w:rsidRPr="00CE7A8C" w:rsidRDefault="008E3284" w:rsidP="00A12AC8">
      <w:pPr>
        <w:spacing w:after="0" w:line="240" w:lineRule="auto"/>
        <w:jc w:val="center"/>
        <w:rPr>
          <w:rFonts w:cstheme="minorHAnsi"/>
          <w:b/>
        </w:rPr>
      </w:pPr>
      <w:r w:rsidRPr="00CE7A8C">
        <w:rPr>
          <w:rFonts w:cstheme="minorHAnsi"/>
          <w:b/>
        </w:rPr>
        <w:t>OŚWIADCZENIE WYKONAWCY O BRAKU PODSTAW WYKLUCZENIA</w:t>
      </w:r>
    </w:p>
    <w:p w14:paraId="12A18E6F" w14:textId="77777777" w:rsidR="008E3284" w:rsidRPr="00CE7A8C" w:rsidRDefault="008E3284" w:rsidP="008E3284">
      <w:pPr>
        <w:spacing w:after="0" w:line="240" w:lineRule="auto"/>
        <w:rPr>
          <w:rFonts w:cstheme="minorHAnsi"/>
        </w:rPr>
      </w:pPr>
    </w:p>
    <w:p w14:paraId="5AE1FE4E" w14:textId="77777777" w:rsidR="008E3284" w:rsidRPr="00CE7A8C" w:rsidRDefault="008E3284" w:rsidP="008E3284">
      <w:pPr>
        <w:spacing w:after="0" w:line="240" w:lineRule="auto"/>
        <w:rPr>
          <w:rFonts w:cstheme="minorHAnsi"/>
          <w:b/>
          <w:i/>
        </w:rPr>
      </w:pPr>
      <w:r w:rsidRPr="00CE7A8C">
        <w:rPr>
          <w:rFonts w:cstheme="minorHAnsi"/>
        </w:rPr>
        <w:t xml:space="preserve"> oświadczam co następuje:</w:t>
      </w:r>
    </w:p>
    <w:p w14:paraId="2AE5E934" w14:textId="77777777" w:rsidR="008E3284" w:rsidRPr="00CE7A8C" w:rsidRDefault="008E3284" w:rsidP="008E3284">
      <w:pPr>
        <w:spacing w:after="0" w:line="240" w:lineRule="auto"/>
        <w:jc w:val="both"/>
        <w:rPr>
          <w:rFonts w:cstheme="minorHAnsi"/>
        </w:rPr>
      </w:pPr>
    </w:p>
    <w:p w14:paraId="513034D3" w14:textId="77777777" w:rsidR="008E3284" w:rsidRPr="00F310FB" w:rsidRDefault="008E3284" w:rsidP="008E3284">
      <w:pPr>
        <w:spacing w:after="0" w:line="240" w:lineRule="auto"/>
        <w:jc w:val="both"/>
        <w:rPr>
          <w:rFonts w:cstheme="minorHAnsi"/>
        </w:rPr>
      </w:pPr>
      <w:r w:rsidRPr="00F310FB">
        <w:rPr>
          <w:rFonts w:cstheme="minorHAnsi"/>
        </w:rPr>
        <w:t>Oświadczam, że jako ubiegający się o zamówienie nie działam na rzecz lub z udziałem:</w:t>
      </w:r>
    </w:p>
    <w:p w14:paraId="416760B0" w14:textId="77777777" w:rsidR="008E3284" w:rsidRPr="00F310FB" w:rsidRDefault="008E3284" w:rsidP="008E3284">
      <w:pPr>
        <w:spacing w:after="0" w:line="240" w:lineRule="auto"/>
        <w:jc w:val="both"/>
        <w:rPr>
          <w:rFonts w:cstheme="minorHAnsi"/>
        </w:rPr>
      </w:pPr>
    </w:p>
    <w:p w14:paraId="35F51834" w14:textId="77777777" w:rsidR="008E3284" w:rsidRPr="00F310FB" w:rsidRDefault="008E3284" w:rsidP="008E3284">
      <w:pPr>
        <w:spacing w:after="0" w:line="240" w:lineRule="auto"/>
        <w:jc w:val="both"/>
        <w:rPr>
          <w:rFonts w:cstheme="minorHAnsi"/>
        </w:rPr>
      </w:pPr>
      <w:r w:rsidRPr="00F310FB">
        <w:rPr>
          <w:rFonts w:cstheme="minorHAnsi"/>
        </w:rPr>
        <w:t>a)</w:t>
      </w:r>
      <w:r w:rsidRPr="00F310FB">
        <w:rPr>
          <w:rFonts w:cstheme="minorHAnsi"/>
        </w:rPr>
        <w:tab/>
        <w:t>obywateli rosyjskich lub osób fizycznych lub prawnych, podmiotów lub organów z siedzibą w Rosji;</w:t>
      </w:r>
    </w:p>
    <w:p w14:paraId="16AE5BAF" w14:textId="77777777" w:rsidR="008E3284" w:rsidRPr="00F310FB" w:rsidRDefault="008E3284" w:rsidP="008E3284">
      <w:pPr>
        <w:spacing w:after="0" w:line="240" w:lineRule="auto"/>
        <w:jc w:val="both"/>
        <w:rPr>
          <w:rFonts w:cstheme="minorHAnsi"/>
        </w:rPr>
      </w:pPr>
      <w:r w:rsidRPr="00F310FB">
        <w:rPr>
          <w:rFonts w:cstheme="minorHAnsi"/>
        </w:rPr>
        <w:t>b)</w:t>
      </w:r>
      <w:r w:rsidRPr="00F310FB">
        <w:rPr>
          <w:rFonts w:cstheme="minorHAnsi"/>
        </w:rPr>
        <w:tab/>
        <w:t>osób prawnych, podmiotów lub organów, do których prawa własności bezpośrednio lub pośrednio w ponad 50 % należą do podmiotu, o którym mowa w lit. a) niniejszego ustępu; lub</w:t>
      </w:r>
    </w:p>
    <w:p w14:paraId="3A00056B" w14:textId="77777777" w:rsidR="008E3284" w:rsidRPr="00F310FB" w:rsidRDefault="008E3284" w:rsidP="008E3284">
      <w:pPr>
        <w:spacing w:after="0" w:line="240" w:lineRule="auto"/>
        <w:jc w:val="both"/>
        <w:rPr>
          <w:rFonts w:cstheme="minorHAnsi"/>
        </w:rPr>
      </w:pPr>
      <w:r w:rsidRPr="00F310FB">
        <w:rPr>
          <w:rFonts w:cstheme="minorHAnsi"/>
        </w:rPr>
        <w:t>c)</w:t>
      </w:r>
      <w:r w:rsidRPr="00F310FB">
        <w:rPr>
          <w:rFonts w:cstheme="minorHAnsi"/>
        </w:rPr>
        <w:tab/>
        <w:t>osób fizycznych lub prawnych, podmiotów lub organów działających w imieniu lub pod kierunkiem podmiotu, o którym mowa w lit. a) lub b) niniejszego ustępu,</w:t>
      </w:r>
    </w:p>
    <w:p w14:paraId="2DDCA03B" w14:textId="67393616" w:rsidR="008E3284" w:rsidRPr="00F310FB" w:rsidRDefault="008E3284" w:rsidP="008E3284">
      <w:pPr>
        <w:spacing w:after="0" w:line="240" w:lineRule="auto"/>
        <w:jc w:val="both"/>
        <w:rPr>
          <w:rFonts w:cstheme="minorHAnsi"/>
        </w:rPr>
      </w:pPr>
      <w:r w:rsidRPr="00F310FB">
        <w:rPr>
          <w:rFonts w:cstheme="minorHAnsi"/>
        </w:rPr>
        <w:t>w tym podwykonawców, dostawców lub podmiotów, na których zdolności polega się w rozumieniu dyrektyw w sprawie zamówień publicznych, w przypadku</w:t>
      </w:r>
      <w:r w:rsidR="008C176D">
        <w:rPr>
          <w:rFonts w:cstheme="minorHAnsi"/>
        </w:rPr>
        <w:t>,</w:t>
      </w:r>
      <w:r w:rsidRPr="00F310FB">
        <w:rPr>
          <w:rFonts w:cstheme="minorHAnsi"/>
        </w:rPr>
        <w:t xml:space="preserve"> gdy przypada na nich ponad 10 % wartości zamówienia.</w:t>
      </w:r>
    </w:p>
    <w:p w14:paraId="03FBC06B" w14:textId="77777777" w:rsidR="008E3284" w:rsidRPr="00F310FB" w:rsidRDefault="008E3284" w:rsidP="008E3284">
      <w:pPr>
        <w:spacing w:after="0" w:line="240" w:lineRule="auto"/>
        <w:jc w:val="both"/>
        <w:rPr>
          <w:rFonts w:cstheme="minorHAnsi"/>
        </w:rPr>
      </w:pPr>
    </w:p>
    <w:p w14:paraId="6C117933" w14:textId="77777777" w:rsidR="008E3284" w:rsidRPr="00F310FB" w:rsidRDefault="008E3284" w:rsidP="008E3284">
      <w:pPr>
        <w:spacing w:after="0" w:line="240" w:lineRule="auto"/>
        <w:jc w:val="both"/>
        <w:rPr>
          <w:rFonts w:cstheme="minorHAnsi"/>
        </w:rPr>
      </w:pPr>
      <w:r w:rsidRPr="00F310FB">
        <w:rPr>
          <w:rFonts w:cstheme="minorHAnsi"/>
        </w:rPr>
        <w:t>Oświadczam również, że nie podlegam wkluczeniom na podstawie art. 7 ust. 1 Ustawy z dnia 13 kwietnia 2022 r. o szczególnych rozwiązaniach w zakresie przeciwdziałania wspieraniu agresji na Ukrainę oraz służących ochronie bezpieczeństwa narodowego (Dz.U. z 202</w:t>
      </w:r>
      <w:r>
        <w:rPr>
          <w:rFonts w:cstheme="minorHAnsi"/>
        </w:rPr>
        <w:t>5</w:t>
      </w:r>
      <w:r w:rsidRPr="00F310FB">
        <w:rPr>
          <w:rFonts w:cstheme="minorHAnsi"/>
        </w:rPr>
        <w:t xml:space="preserve">r. poz. </w:t>
      </w:r>
      <w:r>
        <w:rPr>
          <w:rFonts w:cstheme="minorHAnsi"/>
        </w:rPr>
        <w:t>514</w:t>
      </w:r>
      <w:r w:rsidRPr="00F310FB">
        <w:rPr>
          <w:rFonts w:cstheme="minorHAnsi"/>
        </w:rPr>
        <w:t>) zwana dalej ustawą tj.:</w:t>
      </w:r>
    </w:p>
    <w:p w14:paraId="7563796F" w14:textId="77777777" w:rsidR="008E3284" w:rsidRPr="00F310FB" w:rsidRDefault="008E3284" w:rsidP="008E3284">
      <w:pPr>
        <w:spacing w:after="0" w:line="240" w:lineRule="auto"/>
        <w:jc w:val="both"/>
        <w:rPr>
          <w:rFonts w:cstheme="minorHAnsi"/>
        </w:rPr>
      </w:pPr>
      <w:r w:rsidRPr="00F310FB">
        <w:rPr>
          <w:rFonts w:cstheme="minorHAnsi"/>
        </w:rPr>
        <w:t>1.</w:t>
      </w:r>
      <w:r w:rsidRPr="00F310FB">
        <w:rPr>
          <w:rFonts w:cstheme="minorHAnsi"/>
        </w:rPr>
        <w:tab/>
        <w:t>Nie jestem wykonawcą oraz uczestnikiem konkursu wymienionym w wykazach określonych w rozporządzeniu 765/2006 i rozporządzeniu 269/2014 albo wpisanym na listę na podstawie decyzji w sprawie wpisu na listę rozstrzygającej o zastosowaniu środka, o którym mowa w art. 1 pkt 3 ustawy;</w:t>
      </w:r>
    </w:p>
    <w:p w14:paraId="04368459" w14:textId="77777777" w:rsidR="008E3284" w:rsidRPr="00F310FB" w:rsidRDefault="008E3284" w:rsidP="008E3284">
      <w:pPr>
        <w:spacing w:after="0" w:line="240" w:lineRule="auto"/>
        <w:jc w:val="both"/>
        <w:rPr>
          <w:rFonts w:cstheme="minorHAnsi"/>
        </w:rPr>
      </w:pPr>
      <w:r w:rsidRPr="00F310FB">
        <w:rPr>
          <w:rFonts w:cstheme="minorHAnsi"/>
        </w:rPr>
        <w:t>2.</w:t>
      </w:r>
      <w:r w:rsidRPr="00F310FB">
        <w:rPr>
          <w:rFonts w:cstheme="minorHAnsi"/>
        </w:rPr>
        <w:tab/>
        <w:t>Nie jestem wykonawcą oraz uczestnikiem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A8008E6" w14:textId="77777777" w:rsidR="008E3284" w:rsidRPr="00F310FB" w:rsidRDefault="008E3284" w:rsidP="008E3284">
      <w:pPr>
        <w:spacing w:after="0" w:line="240" w:lineRule="auto"/>
        <w:jc w:val="both"/>
        <w:rPr>
          <w:rFonts w:cstheme="minorHAnsi"/>
        </w:rPr>
      </w:pPr>
      <w:r w:rsidRPr="00F310FB">
        <w:rPr>
          <w:rFonts w:cstheme="minorHAnsi"/>
        </w:rPr>
        <w:t>3.</w:t>
      </w:r>
      <w:r w:rsidRPr="00F310FB">
        <w:rPr>
          <w:rFonts w:cstheme="minorHAnsi"/>
        </w:rPr>
        <w:tab/>
        <w:t xml:space="preserve">Nie jestem wykonawcą oraz uczestnikiem konkursu, którego jednostką dominującą w rozumieniu art. 3 ust. 1 pkt 37 ustawy z dnia 29 września 1994 r. o rachunkowości (Dz. U. z 2021 r. poz. 217, 2105 i 2106), jest podmiot wymieniony w wykazach określonych w </w:t>
      </w:r>
      <w:r w:rsidRPr="00F310FB">
        <w:rPr>
          <w:rFonts w:cstheme="minorHAnsi"/>
        </w:rPr>
        <w:lastRenderedPageBreak/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6B246A7" w14:textId="77777777" w:rsidR="008E3284" w:rsidRPr="00F310FB" w:rsidRDefault="008E3284" w:rsidP="008E3284">
      <w:pPr>
        <w:spacing w:after="0" w:line="240" w:lineRule="auto"/>
        <w:jc w:val="both"/>
        <w:rPr>
          <w:rFonts w:cstheme="minorHAnsi"/>
        </w:rPr>
      </w:pPr>
    </w:p>
    <w:p w14:paraId="404D504E" w14:textId="53C48E4A" w:rsidR="008E3284" w:rsidRPr="00F310FB" w:rsidRDefault="008E3284" w:rsidP="008E3284">
      <w:pPr>
        <w:spacing w:after="0" w:line="240" w:lineRule="auto"/>
        <w:jc w:val="both"/>
        <w:rPr>
          <w:rFonts w:cstheme="minorHAnsi"/>
        </w:rPr>
      </w:pPr>
      <w:r w:rsidRPr="00F310FB">
        <w:rPr>
          <w:rFonts w:cstheme="minorHAnsi"/>
        </w:rPr>
        <w:t>Oświadczam, że   nie   figuruję   na   liście   podmiotów   publikowanej   na   stronie   BIP   MSWiA:  https://www.gov.pl/web/mswia/lista-osob-i-podmiotow-objetych-sankcjami</w:t>
      </w:r>
    </w:p>
    <w:p w14:paraId="710E9FCB" w14:textId="77777777" w:rsidR="008E3284" w:rsidRPr="00F310FB" w:rsidRDefault="008E3284" w:rsidP="008E3284">
      <w:pPr>
        <w:spacing w:after="0" w:line="240" w:lineRule="auto"/>
        <w:jc w:val="both"/>
        <w:rPr>
          <w:rFonts w:cstheme="minorHAnsi"/>
        </w:rPr>
      </w:pPr>
    </w:p>
    <w:p w14:paraId="59151852" w14:textId="77777777" w:rsidR="008E3284" w:rsidRPr="00F310FB" w:rsidRDefault="008E3284" w:rsidP="008E3284">
      <w:pPr>
        <w:spacing w:after="0" w:line="240" w:lineRule="auto"/>
        <w:jc w:val="both"/>
        <w:rPr>
          <w:rFonts w:cstheme="minorHAnsi"/>
        </w:rPr>
      </w:pPr>
    </w:p>
    <w:p w14:paraId="1952D915" w14:textId="77777777" w:rsidR="008E3284" w:rsidRPr="00F310FB" w:rsidRDefault="008E3284" w:rsidP="008E3284">
      <w:pPr>
        <w:spacing w:after="0" w:line="240" w:lineRule="auto"/>
        <w:jc w:val="both"/>
        <w:rPr>
          <w:rFonts w:cstheme="minorHAnsi"/>
        </w:rPr>
      </w:pPr>
      <w:r w:rsidRPr="00F310FB">
        <w:rPr>
          <w:rFonts w:cstheme="minorHAnsi"/>
        </w:rPr>
        <w:t>Ww. oświadczenia obejmują również ewentualnych podwykonawców skierowanych przez Wykonawcę do realizacji zamówienia.</w:t>
      </w:r>
    </w:p>
    <w:p w14:paraId="1A5EC58F" w14:textId="77777777" w:rsidR="008E3284" w:rsidRPr="00F310FB" w:rsidRDefault="008E3284" w:rsidP="008E3284">
      <w:pPr>
        <w:spacing w:after="0" w:line="240" w:lineRule="auto"/>
        <w:jc w:val="both"/>
        <w:rPr>
          <w:rFonts w:cstheme="minorHAnsi"/>
        </w:rPr>
      </w:pPr>
    </w:p>
    <w:p w14:paraId="40CDCB00" w14:textId="77777777" w:rsidR="008E3284" w:rsidRPr="00F310FB" w:rsidRDefault="008E3284" w:rsidP="008E3284">
      <w:pPr>
        <w:spacing w:after="0" w:line="240" w:lineRule="auto"/>
        <w:jc w:val="both"/>
        <w:rPr>
          <w:rFonts w:cstheme="minorHAnsi"/>
        </w:rPr>
      </w:pPr>
      <w:r w:rsidRPr="00F310FB">
        <w:rPr>
          <w:rFonts w:cstheme="minorHAnsi"/>
        </w:rPr>
        <w:t>Ja niżej podpisany/a potwierdzam prawdziwość podanych przeze mnie danych. Jednocześnie jestem świadomy/a odpowiedzialności za składanie oświadczeń niezgodnych z prawdą lub zatajenie prawdy.</w:t>
      </w:r>
    </w:p>
    <w:p w14:paraId="31F1A6DA" w14:textId="77777777" w:rsidR="008E3284" w:rsidRPr="00CE7A8C" w:rsidRDefault="008E3284" w:rsidP="008E3284">
      <w:pPr>
        <w:spacing w:after="0" w:line="240" w:lineRule="auto"/>
        <w:jc w:val="both"/>
        <w:rPr>
          <w:rFonts w:cstheme="minorHAnsi"/>
        </w:rPr>
      </w:pPr>
    </w:p>
    <w:p w14:paraId="1E9AC999" w14:textId="77777777" w:rsidR="008E3284" w:rsidRPr="00CE7A8C" w:rsidRDefault="008E3284" w:rsidP="008E3284">
      <w:pPr>
        <w:spacing w:after="0" w:line="240" w:lineRule="auto"/>
        <w:jc w:val="both"/>
        <w:rPr>
          <w:rFonts w:cstheme="minorHAnsi"/>
        </w:rPr>
      </w:pPr>
    </w:p>
    <w:p w14:paraId="3334A23D" w14:textId="77777777" w:rsidR="008E3284" w:rsidRPr="00CE7A8C" w:rsidRDefault="008E3284" w:rsidP="008E3284">
      <w:pPr>
        <w:suppressAutoHyphens/>
        <w:spacing w:after="0" w:line="240" w:lineRule="auto"/>
        <w:jc w:val="both"/>
        <w:rPr>
          <w:rFonts w:cstheme="minorHAnsi"/>
        </w:rPr>
      </w:pPr>
      <w:r w:rsidRPr="00CE7A8C">
        <w:rPr>
          <w:rFonts w:cstheme="minorHAnsi"/>
        </w:rPr>
        <w:t>..................................................................                                               ………………………………………</w:t>
      </w:r>
    </w:p>
    <w:p w14:paraId="0540C5B8" w14:textId="77777777" w:rsidR="008E3284" w:rsidRPr="00CE7A8C" w:rsidRDefault="008E3284" w:rsidP="008E3284">
      <w:pPr>
        <w:suppressAutoHyphens/>
        <w:spacing w:after="0" w:line="240" w:lineRule="auto"/>
        <w:jc w:val="both"/>
        <w:rPr>
          <w:rFonts w:cstheme="minorHAnsi"/>
        </w:rPr>
      </w:pPr>
      <w:r w:rsidRPr="00CE7A8C">
        <w:rPr>
          <w:rFonts w:cstheme="minorHAnsi"/>
        </w:rPr>
        <w:t xml:space="preserve">miejscowość, data                                     Podpis i pieczęć osoby  </w:t>
      </w:r>
      <w:r w:rsidRPr="00CE7A8C">
        <w:rPr>
          <w:rFonts w:cstheme="minorHAnsi"/>
        </w:rPr>
        <w:br/>
        <w:t xml:space="preserve">                                                                                                                            uprawnionej </w:t>
      </w:r>
      <w:r w:rsidRPr="00CE7A8C">
        <w:rPr>
          <w:rFonts w:cstheme="minorHAnsi"/>
        </w:rPr>
        <w:br/>
        <w:t xml:space="preserve">                                                                                                                            do występowania </w:t>
      </w:r>
      <w:r w:rsidRPr="00CE7A8C">
        <w:rPr>
          <w:rFonts w:cstheme="minorHAnsi"/>
        </w:rPr>
        <w:br/>
        <w:t xml:space="preserve">                                                                                                                            w imieniu Wykonawcy </w:t>
      </w:r>
    </w:p>
    <w:p w14:paraId="20EDE93B" w14:textId="77777777" w:rsidR="008E3284" w:rsidRPr="00CE7A8C" w:rsidRDefault="008E3284" w:rsidP="008E3284">
      <w:pPr>
        <w:rPr>
          <w:rFonts w:cstheme="minorHAnsi"/>
        </w:rPr>
      </w:pPr>
    </w:p>
    <w:p w14:paraId="6219378D" w14:textId="77777777" w:rsidR="008E3284" w:rsidRPr="00CE7A8C" w:rsidRDefault="008E3284" w:rsidP="008E3284">
      <w:pPr>
        <w:rPr>
          <w:rFonts w:cstheme="minorHAnsi"/>
        </w:rPr>
      </w:pPr>
    </w:p>
    <w:p w14:paraId="7C75021F" w14:textId="77777777" w:rsidR="008E3284" w:rsidRPr="00CE7A8C" w:rsidRDefault="008E3284" w:rsidP="008E3284">
      <w:pPr>
        <w:rPr>
          <w:rFonts w:cstheme="minorHAnsi"/>
        </w:rPr>
      </w:pPr>
    </w:p>
    <w:p w14:paraId="2FDF60AA" w14:textId="77777777" w:rsidR="008E3284" w:rsidRDefault="008E3284" w:rsidP="008E3284">
      <w:pPr>
        <w:rPr>
          <w:rFonts w:cstheme="minorHAnsi"/>
        </w:rPr>
      </w:pPr>
    </w:p>
    <w:p w14:paraId="278C27E9" w14:textId="77777777" w:rsidR="008E3284" w:rsidRPr="00CE7A8C" w:rsidRDefault="008E3284" w:rsidP="008E3284">
      <w:pPr>
        <w:rPr>
          <w:rFonts w:cstheme="minorHAnsi"/>
        </w:rPr>
      </w:pPr>
    </w:p>
    <w:p w14:paraId="1114C7CA" w14:textId="77777777" w:rsidR="008E3284" w:rsidRPr="00505463" w:rsidRDefault="008E3284" w:rsidP="00DD1DFD">
      <w:pPr>
        <w:autoSpaceDE w:val="0"/>
        <w:spacing w:before="240" w:after="120" w:line="240" w:lineRule="auto"/>
        <w:rPr>
          <w:rFonts w:eastAsia="Calibri" w:cstheme="minorHAnsi"/>
          <w:kern w:val="0"/>
          <w14:ligatures w14:val="none"/>
        </w:rPr>
      </w:pPr>
    </w:p>
    <w:sectPr w:rsidR="008E3284" w:rsidRPr="0050546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1D52B" w14:textId="77777777" w:rsidR="00D76F66" w:rsidRDefault="00D76F66" w:rsidP="007B61ED">
      <w:pPr>
        <w:spacing w:after="0" w:line="240" w:lineRule="auto"/>
      </w:pPr>
      <w:r>
        <w:separator/>
      </w:r>
    </w:p>
  </w:endnote>
  <w:endnote w:type="continuationSeparator" w:id="0">
    <w:p w14:paraId="2058E8E2" w14:textId="77777777" w:rsidR="00D76F66" w:rsidRDefault="00D76F66" w:rsidP="007B6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6F2FA" w14:textId="784EB205" w:rsidR="008E091D" w:rsidRPr="008E091D" w:rsidRDefault="008E091D">
    <w:pPr>
      <w:pStyle w:val="Stopka"/>
      <w:rPr>
        <w:sz w:val="16"/>
        <w:szCs w:val="16"/>
      </w:rPr>
    </w:pPr>
    <w:r w:rsidRPr="00320F34">
      <w:rPr>
        <w:sz w:val="16"/>
        <w:szCs w:val="16"/>
      </w:rPr>
      <w:t>Projekt “Centrum Integracji Społecznej w Powiecie Bieszczadzkim”</w:t>
    </w:r>
    <w:r>
      <w:rPr>
        <w:sz w:val="16"/>
        <w:szCs w:val="16"/>
      </w:rPr>
      <w:br/>
      <w:t>FEPK.07.15-IP.01-0008/24</w:t>
    </w:r>
    <w:r>
      <w:rPr>
        <w:sz w:val="16"/>
        <w:szCs w:val="16"/>
      </w:rPr>
      <w:br/>
    </w:r>
    <w:r w:rsidRPr="005C4016">
      <w:rPr>
        <w:b/>
        <w:bCs/>
        <w:sz w:val="16"/>
        <w:szCs w:val="16"/>
      </w:rPr>
      <w:t>Powiat Bieszczadzki, ul. Bełska 22, 38-700, Ustrzyki Dolne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563E8" w14:textId="77777777" w:rsidR="00D76F66" w:rsidRDefault="00D76F66" w:rsidP="007B61ED">
      <w:pPr>
        <w:spacing w:after="0" w:line="240" w:lineRule="auto"/>
      </w:pPr>
      <w:r>
        <w:separator/>
      </w:r>
    </w:p>
  </w:footnote>
  <w:footnote w:type="continuationSeparator" w:id="0">
    <w:p w14:paraId="1CBCF43E" w14:textId="77777777" w:rsidR="00D76F66" w:rsidRDefault="00D76F66" w:rsidP="007B6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BA672" w14:textId="5D84E510" w:rsidR="007B61ED" w:rsidRDefault="00000000">
    <w:pPr>
      <w:pStyle w:val="Nagwek"/>
    </w:pPr>
    <w:sdt>
      <w:sdtPr>
        <w:id w:val="-1666699300"/>
        <w:docPartObj>
          <w:docPartGallery w:val="Page Numbers (Margins)"/>
          <w:docPartUnique/>
        </w:docPartObj>
      </w:sdtPr>
      <w:sdtContent>
        <w:r w:rsidR="00A5155C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2E5279D" wp14:editId="457DB8AF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946088031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2D5A91" w14:textId="77777777" w:rsidR="00A5155C" w:rsidRDefault="00A5155C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2E5279D" id="Prostokąt 2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7C2D5A91" w14:textId="77777777" w:rsidR="00A5155C" w:rsidRDefault="00A5155C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7B61ED">
      <w:rPr>
        <w:b/>
        <w:bCs/>
        <w:noProof/>
        <w:lang w:eastAsia="pl-PL"/>
      </w:rPr>
      <w:drawing>
        <wp:inline distT="0" distB="0" distL="0" distR="0" wp14:anchorId="07E0000C" wp14:editId="376E8468">
          <wp:extent cx="5486039" cy="784860"/>
          <wp:effectExtent l="0" t="0" r="635" b="0"/>
          <wp:docPr id="1339952635" name="Obraz 13399526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5040" cy="80617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color w:val="000000"/>
        <w:sz w:val="22"/>
        <w:szCs w:val="22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─"/>
      <w:lvlJc w:val="left"/>
      <w:pPr>
        <w:tabs>
          <w:tab w:val="num" w:pos="0"/>
        </w:tabs>
        <w:ind w:left="720" w:hanging="360"/>
      </w:pPr>
      <w:rPr>
        <w:rFonts w:ascii="Times New Roman" w:hAnsi="Times New Roman" w:cs="Arial"/>
        <w:sz w:val="22"/>
        <w:szCs w:val="22"/>
      </w:r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color w:val="1C1C1C"/>
        <w:sz w:val="22"/>
        <w:szCs w:val="22"/>
      </w:rPr>
    </w:lvl>
  </w:abstractNum>
  <w:abstractNum w:abstractNumId="3" w15:restartNumberingAfterBreak="0">
    <w:nsid w:val="0000000F"/>
    <w:multiLevelType w:val="multilevel"/>
    <w:tmpl w:val="40487D4A"/>
    <w:name w:val="WW8Num15"/>
    <w:lvl w:ilvl="0">
      <w:start w:val="11"/>
      <w:numFmt w:val="decimal"/>
      <w:lvlText w:val="%1."/>
      <w:lvlJc w:val="left"/>
      <w:pPr>
        <w:tabs>
          <w:tab w:val="num" w:pos="709"/>
        </w:tabs>
        <w:ind w:left="720" w:hanging="360"/>
      </w:pPr>
      <w:rPr>
        <w:rFonts w:ascii="Symbol" w:hAnsi="Symbol" w:cs="OpenSymbol" w:hint="default"/>
        <w:b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2"/>
        <w:szCs w:val="22"/>
        <w:lang w:val="en-U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0"/>
    <w:multiLevelType w:val="singleLevel"/>
    <w:tmpl w:val="E166B1F8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olor w:val="auto"/>
        <w:sz w:val="22"/>
        <w:szCs w:val="22"/>
      </w:rPr>
    </w:lvl>
  </w:abstractNum>
  <w:abstractNum w:abstractNumId="5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OpenSymbol"/>
        <w:b/>
        <w:bCs/>
        <w:color w:val="000000"/>
        <w:sz w:val="22"/>
        <w:szCs w:val="22"/>
      </w:rPr>
    </w:lvl>
  </w:abstractNum>
  <w:abstractNum w:abstractNumId="6" w15:restartNumberingAfterBreak="0">
    <w:nsid w:val="049B706C"/>
    <w:multiLevelType w:val="hybridMultilevel"/>
    <w:tmpl w:val="5BA06C98"/>
    <w:lvl w:ilvl="0" w:tplc="7B865B1C">
      <w:start w:val="1"/>
      <w:numFmt w:val="decimal"/>
      <w:lvlText w:val="%1."/>
      <w:lvlJc w:val="left"/>
      <w:pPr>
        <w:ind w:left="568" w:hanging="360"/>
        <w:jc w:val="right"/>
      </w:pPr>
      <w:rPr>
        <w:rFonts w:hint="default"/>
        <w:spacing w:val="-1"/>
        <w:w w:val="99"/>
        <w:lang w:val="pl-PL" w:eastAsia="en-US" w:bidi="ar-SA"/>
      </w:rPr>
    </w:lvl>
    <w:lvl w:ilvl="1" w:tplc="C13A6408">
      <w:start w:val="1"/>
      <w:numFmt w:val="lowerLetter"/>
      <w:lvlText w:val="%2."/>
      <w:lvlJc w:val="left"/>
      <w:pPr>
        <w:ind w:left="849" w:hanging="360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E7F2BFDE">
      <w:numFmt w:val="bullet"/>
      <w:lvlText w:val="-"/>
      <w:lvlJc w:val="left"/>
      <w:pPr>
        <w:ind w:left="498" w:hanging="123"/>
      </w:pPr>
      <w:rPr>
        <w:rFonts w:ascii="Arial" w:eastAsia="Arial" w:hAnsi="Arial" w:cs="Arial" w:hint="default"/>
        <w:spacing w:val="0"/>
        <w:w w:val="99"/>
        <w:lang w:val="pl-PL" w:eastAsia="en-US" w:bidi="ar-SA"/>
      </w:rPr>
    </w:lvl>
    <w:lvl w:ilvl="3" w:tplc="5A525548">
      <w:numFmt w:val="bullet"/>
      <w:lvlText w:val="•"/>
      <w:lvlJc w:val="left"/>
      <w:pPr>
        <w:ind w:left="1975" w:hanging="123"/>
      </w:pPr>
      <w:rPr>
        <w:rFonts w:hint="default"/>
        <w:lang w:val="pl-PL" w:eastAsia="en-US" w:bidi="ar-SA"/>
      </w:rPr>
    </w:lvl>
    <w:lvl w:ilvl="4" w:tplc="0D189A74">
      <w:numFmt w:val="bullet"/>
      <w:lvlText w:val="•"/>
      <w:lvlJc w:val="left"/>
      <w:pPr>
        <w:ind w:left="3110" w:hanging="123"/>
      </w:pPr>
      <w:rPr>
        <w:rFonts w:hint="default"/>
        <w:lang w:val="pl-PL" w:eastAsia="en-US" w:bidi="ar-SA"/>
      </w:rPr>
    </w:lvl>
    <w:lvl w:ilvl="5" w:tplc="E13A068A">
      <w:numFmt w:val="bullet"/>
      <w:lvlText w:val="•"/>
      <w:lvlJc w:val="left"/>
      <w:pPr>
        <w:ind w:left="4245" w:hanging="123"/>
      </w:pPr>
      <w:rPr>
        <w:rFonts w:hint="default"/>
        <w:lang w:val="pl-PL" w:eastAsia="en-US" w:bidi="ar-SA"/>
      </w:rPr>
    </w:lvl>
    <w:lvl w:ilvl="6" w:tplc="32509766">
      <w:numFmt w:val="bullet"/>
      <w:lvlText w:val="•"/>
      <w:lvlJc w:val="left"/>
      <w:pPr>
        <w:ind w:left="5381" w:hanging="123"/>
      </w:pPr>
      <w:rPr>
        <w:rFonts w:hint="default"/>
        <w:lang w:val="pl-PL" w:eastAsia="en-US" w:bidi="ar-SA"/>
      </w:rPr>
    </w:lvl>
    <w:lvl w:ilvl="7" w:tplc="C2F25F84">
      <w:numFmt w:val="bullet"/>
      <w:lvlText w:val="•"/>
      <w:lvlJc w:val="left"/>
      <w:pPr>
        <w:ind w:left="6516" w:hanging="123"/>
      </w:pPr>
      <w:rPr>
        <w:rFonts w:hint="default"/>
        <w:lang w:val="pl-PL" w:eastAsia="en-US" w:bidi="ar-SA"/>
      </w:rPr>
    </w:lvl>
    <w:lvl w:ilvl="8" w:tplc="BDFE3FA6">
      <w:numFmt w:val="bullet"/>
      <w:lvlText w:val="•"/>
      <w:lvlJc w:val="left"/>
      <w:pPr>
        <w:ind w:left="7651" w:hanging="123"/>
      </w:pPr>
      <w:rPr>
        <w:rFonts w:hint="default"/>
        <w:lang w:val="pl-PL" w:eastAsia="en-US" w:bidi="ar-SA"/>
      </w:rPr>
    </w:lvl>
  </w:abstractNum>
  <w:abstractNum w:abstractNumId="7" w15:restartNumberingAfterBreak="0">
    <w:nsid w:val="04AD7D5E"/>
    <w:multiLevelType w:val="hybridMultilevel"/>
    <w:tmpl w:val="94D2B32C"/>
    <w:lvl w:ilvl="0" w:tplc="4224F1BA">
      <w:start w:val="1"/>
      <w:numFmt w:val="lowerLetter"/>
      <w:lvlText w:val="%1)"/>
      <w:lvlJc w:val="left"/>
      <w:pPr>
        <w:ind w:left="424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EE68B660">
      <w:numFmt w:val="bullet"/>
      <w:lvlText w:val="•"/>
      <w:lvlJc w:val="left"/>
      <w:pPr>
        <w:ind w:left="1370" w:hanging="361"/>
      </w:pPr>
      <w:rPr>
        <w:rFonts w:hint="default"/>
        <w:lang w:val="pl-PL" w:eastAsia="en-US" w:bidi="ar-SA"/>
      </w:rPr>
    </w:lvl>
    <w:lvl w:ilvl="2" w:tplc="2F5099C6">
      <w:numFmt w:val="bullet"/>
      <w:lvlText w:val="•"/>
      <w:lvlJc w:val="left"/>
      <w:pPr>
        <w:ind w:left="2320" w:hanging="361"/>
      </w:pPr>
      <w:rPr>
        <w:rFonts w:hint="default"/>
        <w:lang w:val="pl-PL" w:eastAsia="en-US" w:bidi="ar-SA"/>
      </w:rPr>
    </w:lvl>
    <w:lvl w:ilvl="3" w:tplc="D51657B6">
      <w:numFmt w:val="bullet"/>
      <w:lvlText w:val="•"/>
      <w:lvlJc w:val="left"/>
      <w:pPr>
        <w:ind w:left="3270" w:hanging="361"/>
      </w:pPr>
      <w:rPr>
        <w:rFonts w:hint="default"/>
        <w:lang w:val="pl-PL" w:eastAsia="en-US" w:bidi="ar-SA"/>
      </w:rPr>
    </w:lvl>
    <w:lvl w:ilvl="4" w:tplc="3C2E44BC">
      <w:numFmt w:val="bullet"/>
      <w:lvlText w:val="•"/>
      <w:lvlJc w:val="left"/>
      <w:pPr>
        <w:ind w:left="4220" w:hanging="361"/>
      </w:pPr>
      <w:rPr>
        <w:rFonts w:hint="default"/>
        <w:lang w:val="pl-PL" w:eastAsia="en-US" w:bidi="ar-SA"/>
      </w:rPr>
    </w:lvl>
    <w:lvl w:ilvl="5" w:tplc="2EA82E56">
      <w:numFmt w:val="bullet"/>
      <w:lvlText w:val="•"/>
      <w:lvlJc w:val="left"/>
      <w:pPr>
        <w:ind w:left="5171" w:hanging="361"/>
      </w:pPr>
      <w:rPr>
        <w:rFonts w:hint="default"/>
        <w:lang w:val="pl-PL" w:eastAsia="en-US" w:bidi="ar-SA"/>
      </w:rPr>
    </w:lvl>
    <w:lvl w:ilvl="6" w:tplc="29203C68">
      <w:numFmt w:val="bullet"/>
      <w:lvlText w:val="•"/>
      <w:lvlJc w:val="left"/>
      <w:pPr>
        <w:ind w:left="6121" w:hanging="361"/>
      </w:pPr>
      <w:rPr>
        <w:rFonts w:hint="default"/>
        <w:lang w:val="pl-PL" w:eastAsia="en-US" w:bidi="ar-SA"/>
      </w:rPr>
    </w:lvl>
    <w:lvl w:ilvl="7" w:tplc="C1DCAEF8">
      <w:numFmt w:val="bullet"/>
      <w:lvlText w:val="•"/>
      <w:lvlJc w:val="left"/>
      <w:pPr>
        <w:ind w:left="7071" w:hanging="361"/>
      </w:pPr>
      <w:rPr>
        <w:rFonts w:hint="default"/>
        <w:lang w:val="pl-PL" w:eastAsia="en-US" w:bidi="ar-SA"/>
      </w:rPr>
    </w:lvl>
    <w:lvl w:ilvl="8" w:tplc="FD1EEBD2">
      <w:numFmt w:val="bullet"/>
      <w:lvlText w:val="•"/>
      <w:lvlJc w:val="left"/>
      <w:pPr>
        <w:ind w:left="8021" w:hanging="361"/>
      </w:pPr>
      <w:rPr>
        <w:rFonts w:hint="default"/>
        <w:lang w:val="pl-PL" w:eastAsia="en-US" w:bidi="ar-SA"/>
      </w:rPr>
    </w:lvl>
  </w:abstractNum>
  <w:abstractNum w:abstractNumId="8" w15:restartNumberingAfterBreak="0">
    <w:nsid w:val="08BE2287"/>
    <w:multiLevelType w:val="multilevel"/>
    <w:tmpl w:val="905EF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C21784A"/>
    <w:multiLevelType w:val="hybridMultilevel"/>
    <w:tmpl w:val="E96A1D18"/>
    <w:lvl w:ilvl="0" w:tplc="8B78FDE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970D03"/>
    <w:multiLevelType w:val="hybridMultilevel"/>
    <w:tmpl w:val="614ADC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B5756B"/>
    <w:multiLevelType w:val="hybridMultilevel"/>
    <w:tmpl w:val="A5CE55CE"/>
    <w:lvl w:ilvl="0" w:tplc="14647C94">
      <w:start w:val="1"/>
      <w:numFmt w:val="decimal"/>
      <w:lvlText w:val="%1."/>
      <w:lvlJc w:val="left"/>
      <w:pPr>
        <w:ind w:left="6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2" w:hanging="360"/>
      </w:pPr>
    </w:lvl>
    <w:lvl w:ilvl="2" w:tplc="0415001B" w:tentative="1">
      <w:start w:val="1"/>
      <w:numFmt w:val="lowerRoman"/>
      <w:lvlText w:val="%3."/>
      <w:lvlJc w:val="right"/>
      <w:pPr>
        <w:ind w:left="2082" w:hanging="180"/>
      </w:pPr>
    </w:lvl>
    <w:lvl w:ilvl="3" w:tplc="0415000F" w:tentative="1">
      <w:start w:val="1"/>
      <w:numFmt w:val="decimal"/>
      <w:lvlText w:val="%4."/>
      <w:lvlJc w:val="left"/>
      <w:pPr>
        <w:ind w:left="2802" w:hanging="360"/>
      </w:pPr>
    </w:lvl>
    <w:lvl w:ilvl="4" w:tplc="04150019" w:tentative="1">
      <w:start w:val="1"/>
      <w:numFmt w:val="lowerLetter"/>
      <w:lvlText w:val="%5."/>
      <w:lvlJc w:val="left"/>
      <w:pPr>
        <w:ind w:left="3522" w:hanging="360"/>
      </w:pPr>
    </w:lvl>
    <w:lvl w:ilvl="5" w:tplc="0415001B" w:tentative="1">
      <w:start w:val="1"/>
      <w:numFmt w:val="lowerRoman"/>
      <w:lvlText w:val="%6."/>
      <w:lvlJc w:val="right"/>
      <w:pPr>
        <w:ind w:left="4242" w:hanging="180"/>
      </w:pPr>
    </w:lvl>
    <w:lvl w:ilvl="6" w:tplc="0415000F" w:tentative="1">
      <w:start w:val="1"/>
      <w:numFmt w:val="decimal"/>
      <w:lvlText w:val="%7."/>
      <w:lvlJc w:val="left"/>
      <w:pPr>
        <w:ind w:left="4962" w:hanging="360"/>
      </w:pPr>
    </w:lvl>
    <w:lvl w:ilvl="7" w:tplc="04150019" w:tentative="1">
      <w:start w:val="1"/>
      <w:numFmt w:val="lowerLetter"/>
      <w:lvlText w:val="%8."/>
      <w:lvlJc w:val="left"/>
      <w:pPr>
        <w:ind w:left="5682" w:hanging="360"/>
      </w:pPr>
    </w:lvl>
    <w:lvl w:ilvl="8" w:tplc="0415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12" w15:restartNumberingAfterBreak="0">
    <w:nsid w:val="37BD7E7E"/>
    <w:multiLevelType w:val="multilevel"/>
    <w:tmpl w:val="F460888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786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B13564"/>
    <w:multiLevelType w:val="hybridMultilevel"/>
    <w:tmpl w:val="C9462194"/>
    <w:lvl w:ilvl="0" w:tplc="A0EE5762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4" w15:restartNumberingAfterBreak="0">
    <w:nsid w:val="3E99395E"/>
    <w:multiLevelType w:val="hybridMultilevel"/>
    <w:tmpl w:val="064A7E92"/>
    <w:lvl w:ilvl="0" w:tplc="35E4B5D6">
      <w:start w:val="1"/>
      <w:numFmt w:val="lowerLetter"/>
      <w:lvlText w:val="%1)"/>
      <w:lvlJc w:val="left"/>
      <w:pPr>
        <w:ind w:left="568" w:hanging="360"/>
      </w:pPr>
      <w:rPr>
        <w:rFonts w:hint="default"/>
        <w:spacing w:val="-1"/>
        <w:w w:val="99"/>
        <w:lang w:val="pl-PL" w:eastAsia="en-US" w:bidi="ar-SA"/>
      </w:rPr>
    </w:lvl>
    <w:lvl w:ilvl="1" w:tplc="5194EED2">
      <w:numFmt w:val="bullet"/>
      <w:lvlText w:val="•"/>
      <w:lvlJc w:val="left"/>
      <w:pPr>
        <w:ind w:left="1496" w:hanging="360"/>
      </w:pPr>
      <w:rPr>
        <w:rFonts w:hint="default"/>
        <w:lang w:val="pl-PL" w:eastAsia="en-US" w:bidi="ar-SA"/>
      </w:rPr>
    </w:lvl>
    <w:lvl w:ilvl="2" w:tplc="AE4AD320">
      <w:numFmt w:val="bullet"/>
      <w:lvlText w:val="•"/>
      <w:lvlJc w:val="left"/>
      <w:pPr>
        <w:ind w:left="2432" w:hanging="360"/>
      </w:pPr>
      <w:rPr>
        <w:rFonts w:hint="default"/>
        <w:lang w:val="pl-PL" w:eastAsia="en-US" w:bidi="ar-SA"/>
      </w:rPr>
    </w:lvl>
    <w:lvl w:ilvl="3" w:tplc="ED2C4BD2">
      <w:numFmt w:val="bullet"/>
      <w:lvlText w:val="•"/>
      <w:lvlJc w:val="left"/>
      <w:pPr>
        <w:ind w:left="3368" w:hanging="360"/>
      </w:pPr>
      <w:rPr>
        <w:rFonts w:hint="default"/>
        <w:lang w:val="pl-PL" w:eastAsia="en-US" w:bidi="ar-SA"/>
      </w:rPr>
    </w:lvl>
    <w:lvl w:ilvl="4" w:tplc="3C28559A">
      <w:numFmt w:val="bullet"/>
      <w:lvlText w:val="•"/>
      <w:lvlJc w:val="left"/>
      <w:pPr>
        <w:ind w:left="4304" w:hanging="360"/>
      </w:pPr>
      <w:rPr>
        <w:rFonts w:hint="default"/>
        <w:lang w:val="pl-PL" w:eastAsia="en-US" w:bidi="ar-SA"/>
      </w:rPr>
    </w:lvl>
    <w:lvl w:ilvl="5" w:tplc="7532A042">
      <w:numFmt w:val="bullet"/>
      <w:lvlText w:val="•"/>
      <w:lvlJc w:val="left"/>
      <w:pPr>
        <w:ind w:left="5241" w:hanging="360"/>
      </w:pPr>
      <w:rPr>
        <w:rFonts w:hint="default"/>
        <w:lang w:val="pl-PL" w:eastAsia="en-US" w:bidi="ar-SA"/>
      </w:rPr>
    </w:lvl>
    <w:lvl w:ilvl="6" w:tplc="9C9C90AC">
      <w:numFmt w:val="bullet"/>
      <w:lvlText w:val="•"/>
      <w:lvlJc w:val="left"/>
      <w:pPr>
        <w:ind w:left="6177" w:hanging="360"/>
      </w:pPr>
      <w:rPr>
        <w:rFonts w:hint="default"/>
        <w:lang w:val="pl-PL" w:eastAsia="en-US" w:bidi="ar-SA"/>
      </w:rPr>
    </w:lvl>
    <w:lvl w:ilvl="7" w:tplc="8E5E374E">
      <w:numFmt w:val="bullet"/>
      <w:lvlText w:val="•"/>
      <w:lvlJc w:val="left"/>
      <w:pPr>
        <w:ind w:left="7113" w:hanging="360"/>
      </w:pPr>
      <w:rPr>
        <w:rFonts w:hint="default"/>
        <w:lang w:val="pl-PL" w:eastAsia="en-US" w:bidi="ar-SA"/>
      </w:rPr>
    </w:lvl>
    <w:lvl w:ilvl="8" w:tplc="2042002C">
      <w:numFmt w:val="bullet"/>
      <w:lvlText w:val="•"/>
      <w:lvlJc w:val="left"/>
      <w:pPr>
        <w:ind w:left="8049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3EB144C2"/>
    <w:multiLevelType w:val="hybridMultilevel"/>
    <w:tmpl w:val="802EEA16"/>
    <w:lvl w:ilvl="0" w:tplc="0A56E508">
      <w:start w:val="1"/>
      <w:numFmt w:val="decimal"/>
      <w:lvlText w:val="%1."/>
      <w:lvlJc w:val="left"/>
      <w:pPr>
        <w:ind w:left="568" w:hanging="360"/>
        <w:jc w:val="right"/>
      </w:pPr>
      <w:rPr>
        <w:rFonts w:hint="default"/>
        <w:b/>
        <w:bCs/>
        <w:spacing w:val="-1"/>
        <w:w w:val="99"/>
        <w:lang w:val="pl-PL" w:eastAsia="en-US" w:bidi="ar-SA"/>
      </w:rPr>
    </w:lvl>
    <w:lvl w:ilvl="1" w:tplc="DCC2AA64">
      <w:start w:val="1"/>
      <w:numFmt w:val="lowerLetter"/>
      <w:lvlText w:val="%2."/>
      <w:lvlJc w:val="left"/>
      <w:pPr>
        <w:ind w:left="849" w:hanging="360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6FE65CCA">
      <w:numFmt w:val="bullet"/>
      <w:lvlText w:val="-"/>
      <w:lvlJc w:val="left"/>
      <w:pPr>
        <w:ind w:left="832" w:hanging="123"/>
      </w:pPr>
      <w:rPr>
        <w:rFonts w:ascii="Arial" w:eastAsia="Arial" w:hAnsi="Arial" w:cs="Arial" w:hint="default"/>
        <w:spacing w:val="0"/>
        <w:w w:val="99"/>
        <w:lang w:val="pl-PL" w:eastAsia="en-US" w:bidi="ar-SA"/>
      </w:rPr>
    </w:lvl>
    <w:lvl w:ilvl="3" w:tplc="06F65D9E">
      <w:numFmt w:val="bullet"/>
      <w:lvlText w:val="•"/>
      <w:lvlJc w:val="left"/>
      <w:pPr>
        <w:ind w:left="1975" w:hanging="123"/>
      </w:pPr>
      <w:rPr>
        <w:rFonts w:hint="default"/>
        <w:lang w:val="pl-PL" w:eastAsia="en-US" w:bidi="ar-SA"/>
      </w:rPr>
    </w:lvl>
    <w:lvl w:ilvl="4" w:tplc="0822697E">
      <w:numFmt w:val="bullet"/>
      <w:lvlText w:val="•"/>
      <w:lvlJc w:val="left"/>
      <w:pPr>
        <w:ind w:left="3110" w:hanging="123"/>
      </w:pPr>
      <w:rPr>
        <w:rFonts w:hint="default"/>
        <w:lang w:val="pl-PL" w:eastAsia="en-US" w:bidi="ar-SA"/>
      </w:rPr>
    </w:lvl>
    <w:lvl w:ilvl="5" w:tplc="9DF672E2">
      <w:numFmt w:val="bullet"/>
      <w:lvlText w:val="•"/>
      <w:lvlJc w:val="left"/>
      <w:pPr>
        <w:ind w:left="4245" w:hanging="123"/>
      </w:pPr>
      <w:rPr>
        <w:rFonts w:hint="default"/>
        <w:lang w:val="pl-PL" w:eastAsia="en-US" w:bidi="ar-SA"/>
      </w:rPr>
    </w:lvl>
    <w:lvl w:ilvl="6" w:tplc="A2A6380A">
      <w:numFmt w:val="bullet"/>
      <w:lvlText w:val="•"/>
      <w:lvlJc w:val="left"/>
      <w:pPr>
        <w:ind w:left="5381" w:hanging="123"/>
      </w:pPr>
      <w:rPr>
        <w:rFonts w:hint="default"/>
        <w:lang w:val="pl-PL" w:eastAsia="en-US" w:bidi="ar-SA"/>
      </w:rPr>
    </w:lvl>
    <w:lvl w:ilvl="7" w:tplc="45FC49A8">
      <w:numFmt w:val="bullet"/>
      <w:lvlText w:val="•"/>
      <w:lvlJc w:val="left"/>
      <w:pPr>
        <w:ind w:left="6516" w:hanging="123"/>
      </w:pPr>
      <w:rPr>
        <w:rFonts w:hint="default"/>
        <w:lang w:val="pl-PL" w:eastAsia="en-US" w:bidi="ar-SA"/>
      </w:rPr>
    </w:lvl>
    <w:lvl w:ilvl="8" w:tplc="4A4252A0">
      <w:numFmt w:val="bullet"/>
      <w:lvlText w:val="•"/>
      <w:lvlJc w:val="left"/>
      <w:pPr>
        <w:ind w:left="7651" w:hanging="123"/>
      </w:pPr>
      <w:rPr>
        <w:rFonts w:hint="default"/>
        <w:lang w:val="pl-PL" w:eastAsia="en-US" w:bidi="ar-SA"/>
      </w:rPr>
    </w:lvl>
  </w:abstractNum>
  <w:abstractNum w:abstractNumId="16" w15:restartNumberingAfterBreak="0">
    <w:nsid w:val="45F16158"/>
    <w:multiLevelType w:val="hybridMultilevel"/>
    <w:tmpl w:val="511622E0"/>
    <w:lvl w:ilvl="0" w:tplc="72DE1F0C">
      <w:start w:val="1"/>
      <w:numFmt w:val="lowerLetter"/>
      <w:lvlText w:val="%1)"/>
      <w:lvlJc w:val="left"/>
      <w:pPr>
        <w:ind w:left="56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89227A22">
      <w:numFmt w:val="bullet"/>
      <w:lvlText w:val="•"/>
      <w:lvlJc w:val="left"/>
      <w:pPr>
        <w:ind w:left="1496" w:hanging="360"/>
      </w:pPr>
      <w:rPr>
        <w:rFonts w:hint="default"/>
        <w:lang w:val="pl-PL" w:eastAsia="en-US" w:bidi="ar-SA"/>
      </w:rPr>
    </w:lvl>
    <w:lvl w:ilvl="2" w:tplc="C5642EDE">
      <w:numFmt w:val="bullet"/>
      <w:lvlText w:val="•"/>
      <w:lvlJc w:val="left"/>
      <w:pPr>
        <w:ind w:left="2432" w:hanging="360"/>
      </w:pPr>
      <w:rPr>
        <w:rFonts w:hint="default"/>
        <w:lang w:val="pl-PL" w:eastAsia="en-US" w:bidi="ar-SA"/>
      </w:rPr>
    </w:lvl>
    <w:lvl w:ilvl="3" w:tplc="3F562466">
      <w:numFmt w:val="bullet"/>
      <w:lvlText w:val="•"/>
      <w:lvlJc w:val="left"/>
      <w:pPr>
        <w:ind w:left="3368" w:hanging="360"/>
      </w:pPr>
      <w:rPr>
        <w:rFonts w:hint="default"/>
        <w:lang w:val="pl-PL" w:eastAsia="en-US" w:bidi="ar-SA"/>
      </w:rPr>
    </w:lvl>
    <w:lvl w:ilvl="4" w:tplc="BBB23D00">
      <w:numFmt w:val="bullet"/>
      <w:lvlText w:val="•"/>
      <w:lvlJc w:val="left"/>
      <w:pPr>
        <w:ind w:left="4304" w:hanging="360"/>
      </w:pPr>
      <w:rPr>
        <w:rFonts w:hint="default"/>
        <w:lang w:val="pl-PL" w:eastAsia="en-US" w:bidi="ar-SA"/>
      </w:rPr>
    </w:lvl>
    <w:lvl w:ilvl="5" w:tplc="ACA4B75A">
      <w:numFmt w:val="bullet"/>
      <w:lvlText w:val="•"/>
      <w:lvlJc w:val="left"/>
      <w:pPr>
        <w:ind w:left="5241" w:hanging="360"/>
      </w:pPr>
      <w:rPr>
        <w:rFonts w:hint="default"/>
        <w:lang w:val="pl-PL" w:eastAsia="en-US" w:bidi="ar-SA"/>
      </w:rPr>
    </w:lvl>
    <w:lvl w:ilvl="6" w:tplc="91B0B6CA">
      <w:numFmt w:val="bullet"/>
      <w:lvlText w:val="•"/>
      <w:lvlJc w:val="left"/>
      <w:pPr>
        <w:ind w:left="6177" w:hanging="360"/>
      </w:pPr>
      <w:rPr>
        <w:rFonts w:hint="default"/>
        <w:lang w:val="pl-PL" w:eastAsia="en-US" w:bidi="ar-SA"/>
      </w:rPr>
    </w:lvl>
    <w:lvl w:ilvl="7" w:tplc="E10AFB66">
      <w:numFmt w:val="bullet"/>
      <w:lvlText w:val="•"/>
      <w:lvlJc w:val="left"/>
      <w:pPr>
        <w:ind w:left="7113" w:hanging="360"/>
      </w:pPr>
      <w:rPr>
        <w:rFonts w:hint="default"/>
        <w:lang w:val="pl-PL" w:eastAsia="en-US" w:bidi="ar-SA"/>
      </w:rPr>
    </w:lvl>
    <w:lvl w:ilvl="8" w:tplc="195C26F2">
      <w:numFmt w:val="bullet"/>
      <w:lvlText w:val="•"/>
      <w:lvlJc w:val="left"/>
      <w:pPr>
        <w:ind w:left="8049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594612EE"/>
    <w:multiLevelType w:val="multilevel"/>
    <w:tmpl w:val="C9CC2FA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FE33DA"/>
    <w:multiLevelType w:val="hybridMultilevel"/>
    <w:tmpl w:val="EC3C6666"/>
    <w:lvl w:ilvl="0" w:tplc="04150019">
      <w:start w:val="1"/>
      <w:numFmt w:val="lowerLetter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5A7F1509"/>
    <w:multiLevelType w:val="hybridMultilevel"/>
    <w:tmpl w:val="5D4246A8"/>
    <w:lvl w:ilvl="0" w:tplc="0BE486A6">
      <w:start w:val="1"/>
      <w:numFmt w:val="decimal"/>
      <w:lvlText w:val="%1)"/>
      <w:lvlJc w:val="left"/>
      <w:pPr>
        <w:ind w:left="140" w:hanging="23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09EAB3B8">
      <w:numFmt w:val="bullet"/>
      <w:lvlText w:val="•"/>
      <w:lvlJc w:val="left"/>
      <w:pPr>
        <w:ind w:left="1118" w:hanging="234"/>
      </w:pPr>
      <w:rPr>
        <w:rFonts w:hint="default"/>
        <w:lang w:val="pl-PL" w:eastAsia="en-US" w:bidi="ar-SA"/>
      </w:rPr>
    </w:lvl>
    <w:lvl w:ilvl="2" w:tplc="4FC83D1C">
      <w:numFmt w:val="bullet"/>
      <w:lvlText w:val="•"/>
      <w:lvlJc w:val="left"/>
      <w:pPr>
        <w:ind w:left="2096" w:hanging="234"/>
      </w:pPr>
      <w:rPr>
        <w:rFonts w:hint="default"/>
        <w:lang w:val="pl-PL" w:eastAsia="en-US" w:bidi="ar-SA"/>
      </w:rPr>
    </w:lvl>
    <w:lvl w:ilvl="3" w:tplc="DBCC9A30">
      <w:numFmt w:val="bullet"/>
      <w:lvlText w:val="•"/>
      <w:lvlJc w:val="left"/>
      <w:pPr>
        <w:ind w:left="3074" w:hanging="234"/>
      </w:pPr>
      <w:rPr>
        <w:rFonts w:hint="default"/>
        <w:lang w:val="pl-PL" w:eastAsia="en-US" w:bidi="ar-SA"/>
      </w:rPr>
    </w:lvl>
    <w:lvl w:ilvl="4" w:tplc="C9AE9204">
      <w:numFmt w:val="bullet"/>
      <w:lvlText w:val="•"/>
      <w:lvlJc w:val="left"/>
      <w:pPr>
        <w:ind w:left="4052" w:hanging="234"/>
      </w:pPr>
      <w:rPr>
        <w:rFonts w:hint="default"/>
        <w:lang w:val="pl-PL" w:eastAsia="en-US" w:bidi="ar-SA"/>
      </w:rPr>
    </w:lvl>
    <w:lvl w:ilvl="5" w:tplc="4530A5E2">
      <w:numFmt w:val="bullet"/>
      <w:lvlText w:val="•"/>
      <w:lvlJc w:val="left"/>
      <w:pPr>
        <w:ind w:left="5031" w:hanging="234"/>
      </w:pPr>
      <w:rPr>
        <w:rFonts w:hint="default"/>
        <w:lang w:val="pl-PL" w:eastAsia="en-US" w:bidi="ar-SA"/>
      </w:rPr>
    </w:lvl>
    <w:lvl w:ilvl="6" w:tplc="7C844D56">
      <w:numFmt w:val="bullet"/>
      <w:lvlText w:val="•"/>
      <w:lvlJc w:val="left"/>
      <w:pPr>
        <w:ind w:left="6009" w:hanging="234"/>
      </w:pPr>
      <w:rPr>
        <w:rFonts w:hint="default"/>
        <w:lang w:val="pl-PL" w:eastAsia="en-US" w:bidi="ar-SA"/>
      </w:rPr>
    </w:lvl>
    <w:lvl w:ilvl="7" w:tplc="34C60E44">
      <w:numFmt w:val="bullet"/>
      <w:lvlText w:val="•"/>
      <w:lvlJc w:val="left"/>
      <w:pPr>
        <w:ind w:left="6987" w:hanging="234"/>
      </w:pPr>
      <w:rPr>
        <w:rFonts w:hint="default"/>
        <w:lang w:val="pl-PL" w:eastAsia="en-US" w:bidi="ar-SA"/>
      </w:rPr>
    </w:lvl>
    <w:lvl w:ilvl="8" w:tplc="CB8C5C6A">
      <w:numFmt w:val="bullet"/>
      <w:lvlText w:val="•"/>
      <w:lvlJc w:val="left"/>
      <w:pPr>
        <w:ind w:left="7965" w:hanging="234"/>
      </w:pPr>
      <w:rPr>
        <w:rFonts w:hint="default"/>
        <w:lang w:val="pl-PL" w:eastAsia="en-US" w:bidi="ar-SA"/>
      </w:rPr>
    </w:lvl>
  </w:abstractNum>
  <w:abstractNum w:abstractNumId="20" w15:restartNumberingAfterBreak="0">
    <w:nsid w:val="5D541A4F"/>
    <w:multiLevelType w:val="hybridMultilevel"/>
    <w:tmpl w:val="1CBA5F06"/>
    <w:lvl w:ilvl="0" w:tplc="0484A39E">
      <w:numFmt w:val="bullet"/>
      <w:lvlText w:val=""/>
      <w:lvlJc w:val="left"/>
      <w:pPr>
        <w:ind w:left="78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6B18E452">
      <w:numFmt w:val="bullet"/>
      <w:lvlText w:val="•"/>
      <w:lvlJc w:val="left"/>
      <w:pPr>
        <w:ind w:left="1694" w:hanging="360"/>
      </w:pPr>
      <w:rPr>
        <w:rFonts w:hint="default"/>
        <w:lang w:val="pl-PL" w:eastAsia="en-US" w:bidi="ar-SA"/>
      </w:rPr>
    </w:lvl>
    <w:lvl w:ilvl="2" w:tplc="E27EC0AE">
      <w:numFmt w:val="bullet"/>
      <w:lvlText w:val="•"/>
      <w:lvlJc w:val="left"/>
      <w:pPr>
        <w:ind w:left="2608" w:hanging="360"/>
      </w:pPr>
      <w:rPr>
        <w:rFonts w:hint="default"/>
        <w:lang w:val="pl-PL" w:eastAsia="en-US" w:bidi="ar-SA"/>
      </w:rPr>
    </w:lvl>
    <w:lvl w:ilvl="3" w:tplc="7746485E">
      <w:numFmt w:val="bullet"/>
      <w:lvlText w:val="•"/>
      <w:lvlJc w:val="left"/>
      <w:pPr>
        <w:ind w:left="3522" w:hanging="360"/>
      </w:pPr>
      <w:rPr>
        <w:rFonts w:hint="default"/>
        <w:lang w:val="pl-PL" w:eastAsia="en-US" w:bidi="ar-SA"/>
      </w:rPr>
    </w:lvl>
    <w:lvl w:ilvl="4" w:tplc="D0E8D1FA">
      <w:numFmt w:val="bullet"/>
      <w:lvlText w:val="•"/>
      <w:lvlJc w:val="left"/>
      <w:pPr>
        <w:ind w:left="4436" w:hanging="360"/>
      </w:pPr>
      <w:rPr>
        <w:rFonts w:hint="default"/>
        <w:lang w:val="pl-PL" w:eastAsia="en-US" w:bidi="ar-SA"/>
      </w:rPr>
    </w:lvl>
    <w:lvl w:ilvl="5" w:tplc="08FE524A">
      <w:numFmt w:val="bullet"/>
      <w:lvlText w:val="•"/>
      <w:lvlJc w:val="left"/>
      <w:pPr>
        <w:ind w:left="5351" w:hanging="360"/>
      </w:pPr>
      <w:rPr>
        <w:rFonts w:hint="default"/>
        <w:lang w:val="pl-PL" w:eastAsia="en-US" w:bidi="ar-SA"/>
      </w:rPr>
    </w:lvl>
    <w:lvl w:ilvl="6" w:tplc="569E66FE">
      <w:numFmt w:val="bullet"/>
      <w:lvlText w:val="•"/>
      <w:lvlJc w:val="left"/>
      <w:pPr>
        <w:ind w:left="6265" w:hanging="360"/>
      </w:pPr>
      <w:rPr>
        <w:rFonts w:hint="default"/>
        <w:lang w:val="pl-PL" w:eastAsia="en-US" w:bidi="ar-SA"/>
      </w:rPr>
    </w:lvl>
    <w:lvl w:ilvl="7" w:tplc="A648949A">
      <w:numFmt w:val="bullet"/>
      <w:lvlText w:val="•"/>
      <w:lvlJc w:val="left"/>
      <w:pPr>
        <w:ind w:left="7179" w:hanging="360"/>
      </w:pPr>
      <w:rPr>
        <w:rFonts w:hint="default"/>
        <w:lang w:val="pl-PL" w:eastAsia="en-US" w:bidi="ar-SA"/>
      </w:rPr>
    </w:lvl>
    <w:lvl w:ilvl="8" w:tplc="4366305C">
      <w:numFmt w:val="bullet"/>
      <w:lvlText w:val="•"/>
      <w:lvlJc w:val="left"/>
      <w:pPr>
        <w:ind w:left="8093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66BE585C"/>
    <w:multiLevelType w:val="hybridMultilevel"/>
    <w:tmpl w:val="B2727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62061A"/>
    <w:multiLevelType w:val="hybridMultilevel"/>
    <w:tmpl w:val="9BFA7064"/>
    <w:lvl w:ilvl="0" w:tplc="3092A15C">
      <w:start w:val="1"/>
      <w:numFmt w:val="lowerLetter"/>
      <w:lvlText w:val="%1)"/>
      <w:lvlJc w:val="left"/>
      <w:pPr>
        <w:ind w:left="373" w:hanging="23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E5742450">
      <w:numFmt w:val="bullet"/>
      <w:lvlText w:val="•"/>
      <w:lvlJc w:val="left"/>
      <w:pPr>
        <w:ind w:left="1334" w:hanging="233"/>
      </w:pPr>
      <w:rPr>
        <w:rFonts w:hint="default"/>
        <w:lang w:val="pl-PL" w:eastAsia="en-US" w:bidi="ar-SA"/>
      </w:rPr>
    </w:lvl>
    <w:lvl w:ilvl="2" w:tplc="58201AAC">
      <w:numFmt w:val="bullet"/>
      <w:lvlText w:val="•"/>
      <w:lvlJc w:val="left"/>
      <w:pPr>
        <w:ind w:left="2288" w:hanging="233"/>
      </w:pPr>
      <w:rPr>
        <w:rFonts w:hint="default"/>
        <w:lang w:val="pl-PL" w:eastAsia="en-US" w:bidi="ar-SA"/>
      </w:rPr>
    </w:lvl>
    <w:lvl w:ilvl="3" w:tplc="A70882EC">
      <w:numFmt w:val="bullet"/>
      <w:lvlText w:val="•"/>
      <w:lvlJc w:val="left"/>
      <w:pPr>
        <w:ind w:left="3242" w:hanging="233"/>
      </w:pPr>
      <w:rPr>
        <w:rFonts w:hint="default"/>
        <w:lang w:val="pl-PL" w:eastAsia="en-US" w:bidi="ar-SA"/>
      </w:rPr>
    </w:lvl>
    <w:lvl w:ilvl="4" w:tplc="F82652CA">
      <w:numFmt w:val="bullet"/>
      <w:lvlText w:val="•"/>
      <w:lvlJc w:val="left"/>
      <w:pPr>
        <w:ind w:left="4196" w:hanging="233"/>
      </w:pPr>
      <w:rPr>
        <w:rFonts w:hint="default"/>
        <w:lang w:val="pl-PL" w:eastAsia="en-US" w:bidi="ar-SA"/>
      </w:rPr>
    </w:lvl>
    <w:lvl w:ilvl="5" w:tplc="A5F6764C">
      <w:numFmt w:val="bullet"/>
      <w:lvlText w:val="•"/>
      <w:lvlJc w:val="left"/>
      <w:pPr>
        <w:ind w:left="5151" w:hanging="233"/>
      </w:pPr>
      <w:rPr>
        <w:rFonts w:hint="default"/>
        <w:lang w:val="pl-PL" w:eastAsia="en-US" w:bidi="ar-SA"/>
      </w:rPr>
    </w:lvl>
    <w:lvl w:ilvl="6" w:tplc="B02C1B5E">
      <w:numFmt w:val="bullet"/>
      <w:lvlText w:val="•"/>
      <w:lvlJc w:val="left"/>
      <w:pPr>
        <w:ind w:left="6105" w:hanging="233"/>
      </w:pPr>
      <w:rPr>
        <w:rFonts w:hint="default"/>
        <w:lang w:val="pl-PL" w:eastAsia="en-US" w:bidi="ar-SA"/>
      </w:rPr>
    </w:lvl>
    <w:lvl w:ilvl="7" w:tplc="41525638">
      <w:numFmt w:val="bullet"/>
      <w:lvlText w:val="•"/>
      <w:lvlJc w:val="left"/>
      <w:pPr>
        <w:ind w:left="7059" w:hanging="233"/>
      </w:pPr>
      <w:rPr>
        <w:rFonts w:hint="default"/>
        <w:lang w:val="pl-PL" w:eastAsia="en-US" w:bidi="ar-SA"/>
      </w:rPr>
    </w:lvl>
    <w:lvl w:ilvl="8" w:tplc="28D848BA">
      <w:numFmt w:val="bullet"/>
      <w:lvlText w:val="•"/>
      <w:lvlJc w:val="left"/>
      <w:pPr>
        <w:ind w:left="8013" w:hanging="233"/>
      </w:pPr>
      <w:rPr>
        <w:rFonts w:hint="default"/>
        <w:lang w:val="pl-PL" w:eastAsia="en-US" w:bidi="ar-SA"/>
      </w:rPr>
    </w:lvl>
  </w:abstractNum>
  <w:abstractNum w:abstractNumId="23" w15:restartNumberingAfterBreak="0">
    <w:nsid w:val="71132CAB"/>
    <w:multiLevelType w:val="hybridMultilevel"/>
    <w:tmpl w:val="ADAA01B2"/>
    <w:lvl w:ilvl="0" w:tplc="4F4EB98E">
      <w:start w:val="1"/>
      <w:numFmt w:val="decimal"/>
      <w:lvlText w:val="%1."/>
      <w:lvlJc w:val="left"/>
      <w:pPr>
        <w:ind w:left="424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09CEA720">
      <w:numFmt w:val="bullet"/>
      <w:lvlText w:val="•"/>
      <w:lvlJc w:val="left"/>
      <w:pPr>
        <w:ind w:left="1370" w:hanging="425"/>
      </w:pPr>
      <w:rPr>
        <w:rFonts w:hint="default"/>
        <w:lang w:val="pl-PL" w:eastAsia="en-US" w:bidi="ar-SA"/>
      </w:rPr>
    </w:lvl>
    <w:lvl w:ilvl="2" w:tplc="28A4A756">
      <w:numFmt w:val="bullet"/>
      <w:lvlText w:val="•"/>
      <w:lvlJc w:val="left"/>
      <w:pPr>
        <w:ind w:left="2320" w:hanging="425"/>
      </w:pPr>
      <w:rPr>
        <w:rFonts w:hint="default"/>
        <w:lang w:val="pl-PL" w:eastAsia="en-US" w:bidi="ar-SA"/>
      </w:rPr>
    </w:lvl>
    <w:lvl w:ilvl="3" w:tplc="0B40D27E">
      <w:numFmt w:val="bullet"/>
      <w:lvlText w:val="•"/>
      <w:lvlJc w:val="left"/>
      <w:pPr>
        <w:ind w:left="3270" w:hanging="425"/>
      </w:pPr>
      <w:rPr>
        <w:rFonts w:hint="default"/>
        <w:lang w:val="pl-PL" w:eastAsia="en-US" w:bidi="ar-SA"/>
      </w:rPr>
    </w:lvl>
    <w:lvl w:ilvl="4" w:tplc="C8C253A0">
      <w:numFmt w:val="bullet"/>
      <w:lvlText w:val="•"/>
      <w:lvlJc w:val="left"/>
      <w:pPr>
        <w:ind w:left="4220" w:hanging="425"/>
      </w:pPr>
      <w:rPr>
        <w:rFonts w:hint="default"/>
        <w:lang w:val="pl-PL" w:eastAsia="en-US" w:bidi="ar-SA"/>
      </w:rPr>
    </w:lvl>
    <w:lvl w:ilvl="5" w:tplc="7DC4475A">
      <w:numFmt w:val="bullet"/>
      <w:lvlText w:val="•"/>
      <w:lvlJc w:val="left"/>
      <w:pPr>
        <w:ind w:left="5171" w:hanging="425"/>
      </w:pPr>
      <w:rPr>
        <w:rFonts w:hint="default"/>
        <w:lang w:val="pl-PL" w:eastAsia="en-US" w:bidi="ar-SA"/>
      </w:rPr>
    </w:lvl>
    <w:lvl w:ilvl="6" w:tplc="D4D6D010">
      <w:numFmt w:val="bullet"/>
      <w:lvlText w:val="•"/>
      <w:lvlJc w:val="left"/>
      <w:pPr>
        <w:ind w:left="6121" w:hanging="425"/>
      </w:pPr>
      <w:rPr>
        <w:rFonts w:hint="default"/>
        <w:lang w:val="pl-PL" w:eastAsia="en-US" w:bidi="ar-SA"/>
      </w:rPr>
    </w:lvl>
    <w:lvl w:ilvl="7" w:tplc="A4B65EE8">
      <w:numFmt w:val="bullet"/>
      <w:lvlText w:val="•"/>
      <w:lvlJc w:val="left"/>
      <w:pPr>
        <w:ind w:left="7071" w:hanging="425"/>
      </w:pPr>
      <w:rPr>
        <w:rFonts w:hint="default"/>
        <w:lang w:val="pl-PL" w:eastAsia="en-US" w:bidi="ar-SA"/>
      </w:rPr>
    </w:lvl>
    <w:lvl w:ilvl="8" w:tplc="46FA72BE">
      <w:numFmt w:val="bullet"/>
      <w:lvlText w:val="•"/>
      <w:lvlJc w:val="left"/>
      <w:pPr>
        <w:ind w:left="8021" w:hanging="425"/>
      </w:pPr>
      <w:rPr>
        <w:rFonts w:hint="default"/>
        <w:lang w:val="pl-PL" w:eastAsia="en-US" w:bidi="ar-SA"/>
      </w:rPr>
    </w:lvl>
  </w:abstractNum>
  <w:abstractNum w:abstractNumId="24" w15:restartNumberingAfterBreak="0">
    <w:nsid w:val="760C764C"/>
    <w:multiLevelType w:val="hybridMultilevel"/>
    <w:tmpl w:val="1D0824F2"/>
    <w:lvl w:ilvl="0" w:tplc="BB321E8C">
      <w:start w:val="1"/>
      <w:numFmt w:val="lowerLetter"/>
      <w:lvlText w:val="%1)"/>
      <w:lvlJc w:val="left"/>
      <w:pPr>
        <w:ind w:left="56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3FE6C91A">
      <w:numFmt w:val="bullet"/>
      <w:lvlText w:val="•"/>
      <w:lvlJc w:val="left"/>
      <w:pPr>
        <w:ind w:left="1496" w:hanging="360"/>
      </w:pPr>
      <w:rPr>
        <w:rFonts w:hint="default"/>
        <w:lang w:val="pl-PL" w:eastAsia="en-US" w:bidi="ar-SA"/>
      </w:rPr>
    </w:lvl>
    <w:lvl w:ilvl="2" w:tplc="6D76A96C">
      <w:numFmt w:val="bullet"/>
      <w:lvlText w:val="•"/>
      <w:lvlJc w:val="left"/>
      <w:pPr>
        <w:ind w:left="2432" w:hanging="360"/>
      </w:pPr>
      <w:rPr>
        <w:rFonts w:hint="default"/>
        <w:lang w:val="pl-PL" w:eastAsia="en-US" w:bidi="ar-SA"/>
      </w:rPr>
    </w:lvl>
    <w:lvl w:ilvl="3" w:tplc="0A804E36">
      <w:numFmt w:val="bullet"/>
      <w:lvlText w:val="•"/>
      <w:lvlJc w:val="left"/>
      <w:pPr>
        <w:ind w:left="3368" w:hanging="360"/>
      </w:pPr>
      <w:rPr>
        <w:rFonts w:hint="default"/>
        <w:lang w:val="pl-PL" w:eastAsia="en-US" w:bidi="ar-SA"/>
      </w:rPr>
    </w:lvl>
    <w:lvl w:ilvl="4" w:tplc="DF5A1964">
      <w:numFmt w:val="bullet"/>
      <w:lvlText w:val="•"/>
      <w:lvlJc w:val="left"/>
      <w:pPr>
        <w:ind w:left="4304" w:hanging="360"/>
      </w:pPr>
      <w:rPr>
        <w:rFonts w:hint="default"/>
        <w:lang w:val="pl-PL" w:eastAsia="en-US" w:bidi="ar-SA"/>
      </w:rPr>
    </w:lvl>
    <w:lvl w:ilvl="5" w:tplc="923C9958">
      <w:numFmt w:val="bullet"/>
      <w:lvlText w:val="•"/>
      <w:lvlJc w:val="left"/>
      <w:pPr>
        <w:ind w:left="5241" w:hanging="360"/>
      </w:pPr>
      <w:rPr>
        <w:rFonts w:hint="default"/>
        <w:lang w:val="pl-PL" w:eastAsia="en-US" w:bidi="ar-SA"/>
      </w:rPr>
    </w:lvl>
    <w:lvl w:ilvl="6" w:tplc="4028A726">
      <w:numFmt w:val="bullet"/>
      <w:lvlText w:val="•"/>
      <w:lvlJc w:val="left"/>
      <w:pPr>
        <w:ind w:left="6177" w:hanging="360"/>
      </w:pPr>
      <w:rPr>
        <w:rFonts w:hint="default"/>
        <w:lang w:val="pl-PL" w:eastAsia="en-US" w:bidi="ar-SA"/>
      </w:rPr>
    </w:lvl>
    <w:lvl w:ilvl="7" w:tplc="DF9AD182">
      <w:numFmt w:val="bullet"/>
      <w:lvlText w:val="•"/>
      <w:lvlJc w:val="left"/>
      <w:pPr>
        <w:ind w:left="7113" w:hanging="360"/>
      </w:pPr>
      <w:rPr>
        <w:rFonts w:hint="default"/>
        <w:lang w:val="pl-PL" w:eastAsia="en-US" w:bidi="ar-SA"/>
      </w:rPr>
    </w:lvl>
    <w:lvl w:ilvl="8" w:tplc="276A9C16">
      <w:numFmt w:val="bullet"/>
      <w:lvlText w:val="•"/>
      <w:lvlJc w:val="left"/>
      <w:pPr>
        <w:ind w:left="8049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78BD2F52"/>
    <w:multiLevelType w:val="hybridMultilevel"/>
    <w:tmpl w:val="5606BAD6"/>
    <w:lvl w:ilvl="0" w:tplc="5896D398">
      <w:start w:val="1"/>
      <w:numFmt w:val="lowerLetter"/>
      <w:lvlText w:val="%1)"/>
      <w:lvlJc w:val="left"/>
      <w:pPr>
        <w:ind w:left="56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09DA5274">
      <w:numFmt w:val="bullet"/>
      <w:lvlText w:val="•"/>
      <w:lvlJc w:val="left"/>
      <w:pPr>
        <w:ind w:left="1496" w:hanging="360"/>
      </w:pPr>
      <w:rPr>
        <w:rFonts w:hint="default"/>
        <w:lang w:val="pl-PL" w:eastAsia="en-US" w:bidi="ar-SA"/>
      </w:rPr>
    </w:lvl>
    <w:lvl w:ilvl="2" w:tplc="A240DEC4">
      <w:numFmt w:val="bullet"/>
      <w:lvlText w:val="•"/>
      <w:lvlJc w:val="left"/>
      <w:pPr>
        <w:ind w:left="2432" w:hanging="360"/>
      </w:pPr>
      <w:rPr>
        <w:rFonts w:hint="default"/>
        <w:lang w:val="pl-PL" w:eastAsia="en-US" w:bidi="ar-SA"/>
      </w:rPr>
    </w:lvl>
    <w:lvl w:ilvl="3" w:tplc="9E0011B2">
      <w:numFmt w:val="bullet"/>
      <w:lvlText w:val="•"/>
      <w:lvlJc w:val="left"/>
      <w:pPr>
        <w:ind w:left="3368" w:hanging="360"/>
      </w:pPr>
      <w:rPr>
        <w:rFonts w:hint="default"/>
        <w:lang w:val="pl-PL" w:eastAsia="en-US" w:bidi="ar-SA"/>
      </w:rPr>
    </w:lvl>
    <w:lvl w:ilvl="4" w:tplc="2090A80C">
      <w:numFmt w:val="bullet"/>
      <w:lvlText w:val="•"/>
      <w:lvlJc w:val="left"/>
      <w:pPr>
        <w:ind w:left="4304" w:hanging="360"/>
      </w:pPr>
      <w:rPr>
        <w:rFonts w:hint="default"/>
        <w:lang w:val="pl-PL" w:eastAsia="en-US" w:bidi="ar-SA"/>
      </w:rPr>
    </w:lvl>
    <w:lvl w:ilvl="5" w:tplc="6764F548">
      <w:numFmt w:val="bullet"/>
      <w:lvlText w:val="•"/>
      <w:lvlJc w:val="left"/>
      <w:pPr>
        <w:ind w:left="5241" w:hanging="360"/>
      </w:pPr>
      <w:rPr>
        <w:rFonts w:hint="default"/>
        <w:lang w:val="pl-PL" w:eastAsia="en-US" w:bidi="ar-SA"/>
      </w:rPr>
    </w:lvl>
    <w:lvl w:ilvl="6" w:tplc="77F444E6">
      <w:numFmt w:val="bullet"/>
      <w:lvlText w:val="•"/>
      <w:lvlJc w:val="left"/>
      <w:pPr>
        <w:ind w:left="6177" w:hanging="360"/>
      </w:pPr>
      <w:rPr>
        <w:rFonts w:hint="default"/>
        <w:lang w:val="pl-PL" w:eastAsia="en-US" w:bidi="ar-SA"/>
      </w:rPr>
    </w:lvl>
    <w:lvl w:ilvl="7" w:tplc="82AA20AE">
      <w:numFmt w:val="bullet"/>
      <w:lvlText w:val="•"/>
      <w:lvlJc w:val="left"/>
      <w:pPr>
        <w:ind w:left="7113" w:hanging="360"/>
      </w:pPr>
      <w:rPr>
        <w:rFonts w:hint="default"/>
        <w:lang w:val="pl-PL" w:eastAsia="en-US" w:bidi="ar-SA"/>
      </w:rPr>
    </w:lvl>
    <w:lvl w:ilvl="8" w:tplc="F6B05426">
      <w:numFmt w:val="bullet"/>
      <w:lvlText w:val="•"/>
      <w:lvlJc w:val="left"/>
      <w:pPr>
        <w:ind w:left="8049" w:hanging="360"/>
      </w:pPr>
      <w:rPr>
        <w:rFonts w:hint="default"/>
        <w:lang w:val="pl-PL" w:eastAsia="en-US" w:bidi="ar-SA"/>
      </w:rPr>
    </w:lvl>
  </w:abstractNum>
  <w:num w:numId="1" w16cid:durableId="434401102">
    <w:abstractNumId w:val="21"/>
  </w:num>
  <w:num w:numId="2" w16cid:durableId="952320542">
    <w:abstractNumId w:val="3"/>
  </w:num>
  <w:num w:numId="3" w16cid:durableId="1240870428">
    <w:abstractNumId w:val="4"/>
  </w:num>
  <w:num w:numId="4" w16cid:durableId="81881232">
    <w:abstractNumId w:val="5"/>
  </w:num>
  <w:num w:numId="5" w16cid:durableId="568736808">
    <w:abstractNumId w:val="2"/>
  </w:num>
  <w:num w:numId="6" w16cid:durableId="604074324">
    <w:abstractNumId w:val="0"/>
  </w:num>
  <w:num w:numId="7" w16cid:durableId="962078911">
    <w:abstractNumId w:val="1"/>
  </w:num>
  <w:num w:numId="8" w16cid:durableId="196741411">
    <w:abstractNumId w:val="15"/>
  </w:num>
  <w:num w:numId="9" w16cid:durableId="1496872638">
    <w:abstractNumId w:val="14"/>
  </w:num>
  <w:num w:numId="10" w16cid:durableId="1278028609">
    <w:abstractNumId w:val="16"/>
  </w:num>
  <w:num w:numId="11" w16cid:durableId="854423065">
    <w:abstractNumId w:val="23"/>
  </w:num>
  <w:num w:numId="12" w16cid:durableId="1257790723">
    <w:abstractNumId w:val="24"/>
  </w:num>
  <w:num w:numId="13" w16cid:durableId="777987854">
    <w:abstractNumId w:val="11"/>
  </w:num>
  <w:num w:numId="14" w16cid:durableId="476605121">
    <w:abstractNumId w:val="8"/>
  </w:num>
  <w:num w:numId="15" w16cid:durableId="444350212">
    <w:abstractNumId w:val="13"/>
  </w:num>
  <w:num w:numId="16" w16cid:durableId="886642307">
    <w:abstractNumId w:val="7"/>
  </w:num>
  <w:num w:numId="17" w16cid:durableId="1727337071">
    <w:abstractNumId w:val="25"/>
  </w:num>
  <w:num w:numId="18" w16cid:durableId="93140065">
    <w:abstractNumId w:val="6"/>
  </w:num>
  <w:num w:numId="19" w16cid:durableId="1776972338">
    <w:abstractNumId w:val="22"/>
  </w:num>
  <w:num w:numId="20" w16cid:durableId="202711250">
    <w:abstractNumId w:val="20"/>
  </w:num>
  <w:num w:numId="21" w16cid:durableId="782454998">
    <w:abstractNumId w:val="19"/>
  </w:num>
  <w:num w:numId="22" w16cid:durableId="1558055494">
    <w:abstractNumId w:val="9"/>
  </w:num>
  <w:num w:numId="23" w16cid:durableId="1864005093">
    <w:abstractNumId w:val="18"/>
  </w:num>
  <w:num w:numId="24" w16cid:durableId="1091656321">
    <w:abstractNumId w:val="17"/>
  </w:num>
  <w:num w:numId="25" w16cid:durableId="956302863">
    <w:abstractNumId w:val="12"/>
  </w:num>
  <w:num w:numId="26" w16cid:durableId="18622344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030"/>
    <w:rsid w:val="00005C39"/>
    <w:rsid w:val="00014227"/>
    <w:rsid w:val="00015650"/>
    <w:rsid w:val="000205F1"/>
    <w:rsid w:val="00020D59"/>
    <w:rsid w:val="00040191"/>
    <w:rsid w:val="00071390"/>
    <w:rsid w:val="000A75E9"/>
    <w:rsid w:val="000A7CFC"/>
    <w:rsid w:val="000B1B79"/>
    <w:rsid w:val="000B325F"/>
    <w:rsid w:val="000B5621"/>
    <w:rsid w:val="000C6907"/>
    <w:rsid w:val="000E3529"/>
    <w:rsid w:val="000E3620"/>
    <w:rsid w:val="000E3BF9"/>
    <w:rsid w:val="00110452"/>
    <w:rsid w:val="001114B5"/>
    <w:rsid w:val="00115567"/>
    <w:rsid w:val="00122C12"/>
    <w:rsid w:val="00143CB1"/>
    <w:rsid w:val="00145297"/>
    <w:rsid w:val="001472CF"/>
    <w:rsid w:val="001518DB"/>
    <w:rsid w:val="00152D21"/>
    <w:rsid w:val="001547D0"/>
    <w:rsid w:val="001578F2"/>
    <w:rsid w:val="00163351"/>
    <w:rsid w:val="00163A71"/>
    <w:rsid w:val="00165CD0"/>
    <w:rsid w:val="00167313"/>
    <w:rsid w:val="00167AD3"/>
    <w:rsid w:val="00167B60"/>
    <w:rsid w:val="00176ABF"/>
    <w:rsid w:val="00176EB7"/>
    <w:rsid w:val="00194593"/>
    <w:rsid w:val="00194EDD"/>
    <w:rsid w:val="00194F69"/>
    <w:rsid w:val="001A54FA"/>
    <w:rsid w:val="001D4977"/>
    <w:rsid w:val="001E1B9E"/>
    <w:rsid w:val="001F20B9"/>
    <w:rsid w:val="001F7435"/>
    <w:rsid w:val="0020705E"/>
    <w:rsid w:val="00223BC5"/>
    <w:rsid w:val="00224883"/>
    <w:rsid w:val="00231430"/>
    <w:rsid w:val="0023591E"/>
    <w:rsid w:val="00237BA8"/>
    <w:rsid w:val="00243F18"/>
    <w:rsid w:val="00252760"/>
    <w:rsid w:val="00256D0F"/>
    <w:rsid w:val="00270D43"/>
    <w:rsid w:val="002A024D"/>
    <w:rsid w:val="002A47A7"/>
    <w:rsid w:val="002A508E"/>
    <w:rsid w:val="002B2A14"/>
    <w:rsid w:val="002B55AE"/>
    <w:rsid w:val="002C144E"/>
    <w:rsid w:val="002C2EDD"/>
    <w:rsid w:val="002C6DEE"/>
    <w:rsid w:val="002E5D5D"/>
    <w:rsid w:val="002F40D5"/>
    <w:rsid w:val="003117FB"/>
    <w:rsid w:val="00322DCE"/>
    <w:rsid w:val="00323D22"/>
    <w:rsid w:val="00326496"/>
    <w:rsid w:val="0035249F"/>
    <w:rsid w:val="00366B99"/>
    <w:rsid w:val="00370D49"/>
    <w:rsid w:val="00371174"/>
    <w:rsid w:val="00381C46"/>
    <w:rsid w:val="00392724"/>
    <w:rsid w:val="00395B0E"/>
    <w:rsid w:val="003A4078"/>
    <w:rsid w:val="003A70A1"/>
    <w:rsid w:val="003C3AA6"/>
    <w:rsid w:val="003D5F56"/>
    <w:rsid w:val="003E2300"/>
    <w:rsid w:val="003E2F3C"/>
    <w:rsid w:val="004054BA"/>
    <w:rsid w:val="00411C74"/>
    <w:rsid w:val="00414A00"/>
    <w:rsid w:val="00414BBD"/>
    <w:rsid w:val="00442EBC"/>
    <w:rsid w:val="00446E14"/>
    <w:rsid w:val="0045766B"/>
    <w:rsid w:val="00474122"/>
    <w:rsid w:val="0049021A"/>
    <w:rsid w:val="00492936"/>
    <w:rsid w:val="00493152"/>
    <w:rsid w:val="00493AB4"/>
    <w:rsid w:val="004952D5"/>
    <w:rsid w:val="004A1D58"/>
    <w:rsid w:val="004D0625"/>
    <w:rsid w:val="004D5E9B"/>
    <w:rsid w:val="004E5B69"/>
    <w:rsid w:val="004F1272"/>
    <w:rsid w:val="004F142A"/>
    <w:rsid w:val="00505463"/>
    <w:rsid w:val="00513169"/>
    <w:rsid w:val="00522633"/>
    <w:rsid w:val="005361F9"/>
    <w:rsid w:val="00540783"/>
    <w:rsid w:val="00546030"/>
    <w:rsid w:val="005751D6"/>
    <w:rsid w:val="00581DF2"/>
    <w:rsid w:val="00585F52"/>
    <w:rsid w:val="00592FD9"/>
    <w:rsid w:val="00595BE2"/>
    <w:rsid w:val="005969DA"/>
    <w:rsid w:val="005A25F1"/>
    <w:rsid w:val="005A6A63"/>
    <w:rsid w:val="005B5A50"/>
    <w:rsid w:val="005B6CBF"/>
    <w:rsid w:val="005D39BA"/>
    <w:rsid w:val="005D5757"/>
    <w:rsid w:val="005D7705"/>
    <w:rsid w:val="005E178C"/>
    <w:rsid w:val="00613742"/>
    <w:rsid w:val="00620AF5"/>
    <w:rsid w:val="0062456F"/>
    <w:rsid w:val="0062519F"/>
    <w:rsid w:val="0063021A"/>
    <w:rsid w:val="00640648"/>
    <w:rsid w:val="006706AF"/>
    <w:rsid w:val="00676091"/>
    <w:rsid w:val="00676178"/>
    <w:rsid w:val="00684160"/>
    <w:rsid w:val="006861F1"/>
    <w:rsid w:val="00691F66"/>
    <w:rsid w:val="006B0858"/>
    <w:rsid w:val="006B7B0F"/>
    <w:rsid w:val="006C091B"/>
    <w:rsid w:val="006C14FA"/>
    <w:rsid w:val="006C3CC4"/>
    <w:rsid w:val="00700B44"/>
    <w:rsid w:val="00701467"/>
    <w:rsid w:val="0070310D"/>
    <w:rsid w:val="0075399E"/>
    <w:rsid w:val="0075665C"/>
    <w:rsid w:val="00756F99"/>
    <w:rsid w:val="00760A37"/>
    <w:rsid w:val="00762B17"/>
    <w:rsid w:val="0077100E"/>
    <w:rsid w:val="00772469"/>
    <w:rsid w:val="007864D5"/>
    <w:rsid w:val="00793989"/>
    <w:rsid w:val="00793B14"/>
    <w:rsid w:val="007944DE"/>
    <w:rsid w:val="007B3F4C"/>
    <w:rsid w:val="007B61ED"/>
    <w:rsid w:val="007C2A60"/>
    <w:rsid w:val="007C3870"/>
    <w:rsid w:val="007F1AAB"/>
    <w:rsid w:val="00810A29"/>
    <w:rsid w:val="0081200F"/>
    <w:rsid w:val="0081391B"/>
    <w:rsid w:val="00813D53"/>
    <w:rsid w:val="00822E5B"/>
    <w:rsid w:val="00827535"/>
    <w:rsid w:val="00831074"/>
    <w:rsid w:val="00836001"/>
    <w:rsid w:val="008540C2"/>
    <w:rsid w:val="008621A1"/>
    <w:rsid w:val="0086765B"/>
    <w:rsid w:val="008737DC"/>
    <w:rsid w:val="00875FB1"/>
    <w:rsid w:val="00880D3E"/>
    <w:rsid w:val="00880FDD"/>
    <w:rsid w:val="00886A28"/>
    <w:rsid w:val="0089161A"/>
    <w:rsid w:val="0089751E"/>
    <w:rsid w:val="008A0295"/>
    <w:rsid w:val="008A6422"/>
    <w:rsid w:val="008C00F3"/>
    <w:rsid w:val="008C176D"/>
    <w:rsid w:val="008C3888"/>
    <w:rsid w:val="008C4789"/>
    <w:rsid w:val="008C6096"/>
    <w:rsid w:val="008D1E94"/>
    <w:rsid w:val="008D347B"/>
    <w:rsid w:val="008D6CB0"/>
    <w:rsid w:val="008E091D"/>
    <w:rsid w:val="008E3284"/>
    <w:rsid w:val="008F2DC1"/>
    <w:rsid w:val="008F3BEF"/>
    <w:rsid w:val="008F6597"/>
    <w:rsid w:val="0090297F"/>
    <w:rsid w:val="00902EF2"/>
    <w:rsid w:val="009034B7"/>
    <w:rsid w:val="00903596"/>
    <w:rsid w:val="00916A83"/>
    <w:rsid w:val="00926132"/>
    <w:rsid w:val="00931D94"/>
    <w:rsid w:val="00937603"/>
    <w:rsid w:val="009404AE"/>
    <w:rsid w:val="00943197"/>
    <w:rsid w:val="00944ED9"/>
    <w:rsid w:val="0094788C"/>
    <w:rsid w:val="009479D3"/>
    <w:rsid w:val="009519E4"/>
    <w:rsid w:val="00957678"/>
    <w:rsid w:val="009579D2"/>
    <w:rsid w:val="0096175D"/>
    <w:rsid w:val="00965E8C"/>
    <w:rsid w:val="009714F7"/>
    <w:rsid w:val="009B0905"/>
    <w:rsid w:val="009C0138"/>
    <w:rsid w:val="009D0B8B"/>
    <w:rsid w:val="009D0D86"/>
    <w:rsid w:val="009D5ED1"/>
    <w:rsid w:val="009E7812"/>
    <w:rsid w:val="009F12D3"/>
    <w:rsid w:val="00A01D49"/>
    <w:rsid w:val="00A078D1"/>
    <w:rsid w:val="00A12AC8"/>
    <w:rsid w:val="00A20E7C"/>
    <w:rsid w:val="00A22508"/>
    <w:rsid w:val="00A301E9"/>
    <w:rsid w:val="00A467C0"/>
    <w:rsid w:val="00A5130D"/>
    <w:rsid w:val="00A5155C"/>
    <w:rsid w:val="00A607A2"/>
    <w:rsid w:val="00A61045"/>
    <w:rsid w:val="00A70D0F"/>
    <w:rsid w:val="00A86936"/>
    <w:rsid w:val="00A9040C"/>
    <w:rsid w:val="00AA5D64"/>
    <w:rsid w:val="00AA68CB"/>
    <w:rsid w:val="00AA753B"/>
    <w:rsid w:val="00AB457D"/>
    <w:rsid w:val="00AC0084"/>
    <w:rsid w:val="00AC6438"/>
    <w:rsid w:val="00AD20C0"/>
    <w:rsid w:val="00AD433B"/>
    <w:rsid w:val="00AE029B"/>
    <w:rsid w:val="00AE32C9"/>
    <w:rsid w:val="00B0195C"/>
    <w:rsid w:val="00B01B74"/>
    <w:rsid w:val="00B067E9"/>
    <w:rsid w:val="00B10178"/>
    <w:rsid w:val="00B1670C"/>
    <w:rsid w:val="00B24A67"/>
    <w:rsid w:val="00B33829"/>
    <w:rsid w:val="00B35781"/>
    <w:rsid w:val="00B4281D"/>
    <w:rsid w:val="00B477F5"/>
    <w:rsid w:val="00B616D0"/>
    <w:rsid w:val="00B77B60"/>
    <w:rsid w:val="00B82D08"/>
    <w:rsid w:val="00B84886"/>
    <w:rsid w:val="00B94D0B"/>
    <w:rsid w:val="00BE04CA"/>
    <w:rsid w:val="00BE3F1D"/>
    <w:rsid w:val="00BF6798"/>
    <w:rsid w:val="00C0072A"/>
    <w:rsid w:val="00C15B90"/>
    <w:rsid w:val="00C20F9C"/>
    <w:rsid w:val="00C233E6"/>
    <w:rsid w:val="00C273DC"/>
    <w:rsid w:val="00C2758A"/>
    <w:rsid w:val="00C438E4"/>
    <w:rsid w:val="00C44F32"/>
    <w:rsid w:val="00C47D72"/>
    <w:rsid w:val="00C96D71"/>
    <w:rsid w:val="00C96E8E"/>
    <w:rsid w:val="00CA2262"/>
    <w:rsid w:val="00CA325F"/>
    <w:rsid w:val="00CA7D21"/>
    <w:rsid w:val="00CB3D55"/>
    <w:rsid w:val="00CB5FD6"/>
    <w:rsid w:val="00CD3337"/>
    <w:rsid w:val="00CD597D"/>
    <w:rsid w:val="00CE21DC"/>
    <w:rsid w:val="00CE3D8D"/>
    <w:rsid w:val="00CE78B6"/>
    <w:rsid w:val="00CF5EC8"/>
    <w:rsid w:val="00D11C72"/>
    <w:rsid w:val="00D138D6"/>
    <w:rsid w:val="00D23D12"/>
    <w:rsid w:val="00D27BD6"/>
    <w:rsid w:val="00D36ED2"/>
    <w:rsid w:val="00D43AA8"/>
    <w:rsid w:val="00D47A2C"/>
    <w:rsid w:val="00D55C23"/>
    <w:rsid w:val="00D632CD"/>
    <w:rsid w:val="00D70768"/>
    <w:rsid w:val="00D7191D"/>
    <w:rsid w:val="00D739FC"/>
    <w:rsid w:val="00D76F66"/>
    <w:rsid w:val="00D77859"/>
    <w:rsid w:val="00D84501"/>
    <w:rsid w:val="00D93D33"/>
    <w:rsid w:val="00DA2B33"/>
    <w:rsid w:val="00DA2D4E"/>
    <w:rsid w:val="00DA7CE1"/>
    <w:rsid w:val="00DB1583"/>
    <w:rsid w:val="00DB3109"/>
    <w:rsid w:val="00DB5023"/>
    <w:rsid w:val="00DC7E06"/>
    <w:rsid w:val="00DD015B"/>
    <w:rsid w:val="00DD0CA6"/>
    <w:rsid w:val="00DD1DFD"/>
    <w:rsid w:val="00DD55B2"/>
    <w:rsid w:val="00DF4936"/>
    <w:rsid w:val="00DF7CA1"/>
    <w:rsid w:val="00E004A1"/>
    <w:rsid w:val="00E05F1A"/>
    <w:rsid w:val="00E07DA6"/>
    <w:rsid w:val="00E23E98"/>
    <w:rsid w:val="00E35521"/>
    <w:rsid w:val="00E36AE5"/>
    <w:rsid w:val="00E376FA"/>
    <w:rsid w:val="00E41922"/>
    <w:rsid w:val="00E46F8E"/>
    <w:rsid w:val="00E50EA6"/>
    <w:rsid w:val="00E519E2"/>
    <w:rsid w:val="00E5531B"/>
    <w:rsid w:val="00E61312"/>
    <w:rsid w:val="00E63C2E"/>
    <w:rsid w:val="00E86F10"/>
    <w:rsid w:val="00E959F9"/>
    <w:rsid w:val="00EB317D"/>
    <w:rsid w:val="00EB5511"/>
    <w:rsid w:val="00EC2013"/>
    <w:rsid w:val="00EF0BB3"/>
    <w:rsid w:val="00EF17C9"/>
    <w:rsid w:val="00EF4877"/>
    <w:rsid w:val="00F30B40"/>
    <w:rsid w:val="00F3370B"/>
    <w:rsid w:val="00F60AE0"/>
    <w:rsid w:val="00F64DA0"/>
    <w:rsid w:val="00F671F8"/>
    <w:rsid w:val="00F740FA"/>
    <w:rsid w:val="00F77C06"/>
    <w:rsid w:val="00F83860"/>
    <w:rsid w:val="00F921BC"/>
    <w:rsid w:val="00F94130"/>
    <w:rsid w:val="00FC31D7"/>
    <w:rsid w:val="00FC7102"/>
    <w:rsid w:val="00FD1F2F"/>
    <w:rsid w:val="00FD4D58"/>
    <w:rsid w:val="00FE135C"/>
    <w:rsid w:val="00FE5A2C"/>
    <w:rsid w:val="00FF0FC9"/>
    <w:rsid w:val="00FF318D"/>
    <w:rsid w:val="00FF7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C28A0D"/>
  <w15:chartTrackingRefBased/>
  <w15:docId w15:val="{4B9FE290-033C-4AF0-824A-23974AB58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460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460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60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60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60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60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60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60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60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60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460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60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603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4603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60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60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60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60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60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60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60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460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60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460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460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4603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60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60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603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B6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61ED"/>
  </w:style>
  <w:style w:type="paragraph" w:styleId="Stopka">
    <w:name w:val="footer"/>
    <w:basedOn w:val="Normalny"/>
    <w:link w:val="StopkaZnak"/>
    <w:uiPriority w:val="99"/>
    <w:unhideWhenUsed/>
    <w:rsid w:val="007B6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61E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6A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6ABF"/>
    <w:rPr>
      <w:sz w:val="20"/>
      <w:szCs w:val="20"/>
    </w:rPr>
  </w:style>
  <w:style w:type="character" w:customStyle="1" w:styleId="Znakiprzypiswdolnych">
    <w:name w:val="Znaki przypisów dolnych"/>
    <w:rsid w:val="00176ABF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457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457D"/>
  </w:style>
  <w:style w:type="paragraph" w:styleId="NormalnyWeb">
    <w:name w:val="Normal (Web)"/>
    <w:basedOn w:val="Normalny"/>
    <w:uiPriority w:val="99"/>
    <w:unhideWhenUsed/>
    <w:rsid w:val="00446E14"/>
    <w:rPr>
      <w:rFonts w:ascii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D27BD6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D36ED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15</Pages>
  <Words>3767</Words>
  <Characters>22608</Characters>
  <Application>Microsoft Office Word</Application>
  <DocSecurity>0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Solka</dc:creator>
  <cp:keywords/>
  <dc:description/>
  <cp:lastModifiedBy>Wiktor Solka</cp:lastModifiedBy>
  <cp:revision>309</cp:revision>
  <cp:lastPrinted>2026-03-16T10:33:00Z</cp:lastPrinted>
  <dcterms:created xsi:type="dcterms:W3CDTF">2026-03-16T10:04:00Z</dcterms:created>
  <dcterms:modified xsi:type="dcterms:W3CDTF">2026-03-16T13:54:00Z</dcterms:modified>
</cp:coreProperties>
</file>